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Century Gothic" w:hAnsi="Century Gothic" w:eastAsia="Century Gothic" w:ascii="Century Gothic"/>
          <w:sz w:val="56"/>
          <w:szCs w:val="56"/>
        </w:rPr>
        <w:jc w:val="left"/>
        <w:spacing w:lineRule="exact" w:line="660"/>
        <w:ind w:left="118"/>
      </w:pPr>
      <w:r>
        <w:rPr>
          <w:rFonts w:cs="Century Gothic" w:hAnsi="Century Gothic" w:eastAsia="Century Gothic" w:ascii="Century Gothic"/>
          <w:spacing w:val="0"/>
          <w:w w:val="100"/>
          <w:position w:val="-1"/>
          <w:sz w:val="56"/>
          <w:szCs w:val="56"/>
        </w:rPr>
        <w:t>Résumé</w:t>
      </w:r>
      <w:r>
        <w:rPr>
          <w:rFonts w:cs="Century Gothic" w:hAnsi="Century Gothic" w:eastAsia="Century Gothic" w:ascii="Century Gothic"/>
          <w:spacing w:val="2"/>
          <w:w w:val="100"/>
          <w:position w:val="-1"/>
          <w:sz w:val="56"/>
          <w:szCs w:val="56"/>
        </w:rPr>
        <w:t> </w:t>
      </w:r>
      <w:r>
        <w:rPr>
          <w:rFonts w:cs="Century Gothic" w:hAnsi="Century Gothic" w:eastAsia="Century Gothic" w:ascii="Century Gothic"/>
          <w:spacing w:val="-6"/>
          <w:w w:val="100"/>
          <w:position w:val="-1"/>
          <w:sz w:val="56"/>
          <w:szCs w:val="56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56"/>
          <w:szCs w:val="56"/>
        </w:rPr>
        <w:t>r</w:t>
      </w:r>
      <w:r>
        <w:rPr>
          <w:rFonts w:cs="Century Gothic" w:hAnsi="Century Gothic" w:eastAsia="Century Gothic" w:ascii="Century Gothic"/>
          <w:spacing w:val="3"/>
          <w:w w:val="100"/>
          <w:position w:val="-1"/>
          <w:sz w:val="56"/>
          <w:szCs w:val="56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56"/>
          <w:szCs w:val="56"/>
        </w:rPr>
        <w:t>t</w:t>
      </w:r>
      <w:r>
        <w:rPr>
          <w:rFonts w:cs="Century Gothic" w:hAnsi="Century Gothic" w:eastAsia="Century Gothic" w:ascii="Century Gothic"/>
          <w:spacing w:val="3"/>
          <w:w w:val="100"/>
          <w:position w:val="-1"/>
          <w:sz w:val="56"/>
          <w:szCs w:val="56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56"/>
          <w:szCs w:val="56"/>
        </w:rPr>
        <w:t>ng</w:t>
      </w:r>
      <w:r>
        <w:rPr>
          <w:rFonts w:cs="Century Gothic" w:hAnsi="Century Gothic" w:eastAsia="Century Gothic" w:ascii="Century Gothic"/>
          <w:spacing w:val="0"/>
          <w:w w:val="100"/>
          <w:position w:val="0"/>
          <w:sz w:val="56"/>
          <w:szCs w:val="56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Century Gothic" w:hAnsi="Century Gothic" w:eastAsia="Century Gothic" w:ascii="Century Gothic"/>
          <w:sz w:val="56"/>
          <w:szCs w:val="56"/>
        </w:rPr>
        <w:jc w:val="left"/>
        <w:ind w:left="118"/>
      </w:pPr>
      <w:r>
        <w:rPr>
          <w:rFonts w:cs="Century Gothic" w:hAnsi="Century Gothic" w:eastAsia="Century Gothic" w:ascii="Century Gothic"/>
          <w:spacing w:val="0"/>
          <w:w w:val="100"/>
          <w:sz w:val="56"/>
          <w:szCs w:val="56"/>
        </w:rPr>
        <w:t>and</w:t>
      </w:r>
      <w:r>
        <w:rPr>
          <w:rFonts w:cs="Century Gothic" w:hAnsi="Century Gothic" w:eastAsia="Century Gothic" w:ascii="Century Gothic"/>
          <w:spacing w:val="-9"/>
          <w:w w:val="100"/>
          <w:sz w:val="56"/>
          <w:szCs w:val="56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56"/>
          <w:szCs w:val="56"/>
        </w:rPr>
        <w:t>Sa</w:t>
      </w:r>
      <w:r>
        <w:rPr>
          <w:rFonts w:cs="Century Gothic" w:hAnsi="Century Gothic" w:eastAsia="Century Gothic" w:ascii="Century Gothic"/>
          <w:spacing w:val="3"/>
          <w:w w:val="100"/>
          <w:sz w:val="56"/>
          <w:szCs w:val="56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56"/>
          <w:szCs w:val="56"/>
        </w:rPr>
        <w:t>ples</w:t>
      </w:r>
      <w:r>
        <w:rPr>
          <w:rFonts w:cs="Century Gothic" w:hAnsi="Century Gothic" w:eastAsia="Century Gothic" w:ascii="Century Gothic"/>
          <w:spacing w:val="0"/>
          <w:w w:val="100"/>
          <w:sz w:val="56"/>
          <w:szCs w:val="56"/>
        </w:rPr>
      </w:r>
    </w:p>
    <w:p>
      <w:pPr>
        <w:rPr>
          <w:sz w:val="17"/>
          <w:szCs w:val="17"/>
        </w:rPr>
        <w:jc w:val="left"/>
        <w:spacing w:before="1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4"/>
          <w:szCs w:val="24"/>
        </w:rPr>
        <w:jc w:val="both"/>
        <w:ind w:left="855" w:right="7823"/>
      </w:pP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WHAT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IS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A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RÉSUMÉ?</w:t>
      </w:r>
      <w:r>
        <w:rPr>
          <w:rFonts w:cs="Century Gothic" w:hAnsi="Century Gothic" w:eastAsia="Century Gothic" w:ascii="Century Gothic"/>
          <w:spacing w:val="0"/>
          <w:w w:val="100"/>
          <w:sz w:val="24"/>
          <w:szCs w:val="24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spacing w:before="94" w:lineRule="auto" w:line="274"/>
        <w:ind w:left="855" w:right="651"/>
      </w:pP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résu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é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is</w:t>
      </w:r>
      <w:r>
        <w:rPr>
          <w:rFonts w:cs="Century Gothic" w:hAnsi="Century Gothic" w:eastAsia="Century Gothic" w:ascii="Century Gothic"/>
          <w:spacing w:val="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b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ief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ary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our</w:t>
      </w:r>
      <w:r>
        <w:rPr>
          <w:rFonts w:cs="Century Gothic" w:hAnsi="Century Gothic" w:eastAsia="Century Gothic" w:ascii="Century Gothic"/>
          <w:spacing w:val="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co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-1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lev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nfor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upp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our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appl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pe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ic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j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b.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3" w:lineRule="exact" w:line="200"/>
      </w:pPr>
      <w:r>
        <w:rPr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1"/>
          <w:szCs w:val="21"/>
        </w:rPr>
        <w:jc w:val="both"/>
        <w:ind w:left="855" w:right="6433"/>
      </w:pPr>
      <w:r>
        <w:rPr>
          <w:rFonts w:cs="Century Gothic" w:hAnsi="Century Gothic" w:eastAsia="Century Gothic" w:ascii="Century Gothic"/>
          <w:b/>
          <w:spacing w:val="1"/>
          <w:w w:val="100"/>
          <w:sz w:val="21"/>
          <w:szCs w:val="21"/>
        </w:rPr>
        <w:t>C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o</w:t>
      </w:r>
      <w:r>
        <w:rPr>
          <w:rFonts w:cs="Century Gothic" w:hAnsi="Century Gothic" w:eastAsia="Century Gothic" w:ascii="Century Gothic"/>
          <w:b/>
          <w:spacing w:val="-2"/>
          <w:w w:val="100"/>
          <w:sz w:val="21"/>
          <w:szCs w:val="21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sid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ra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t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i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o</w:t>
      </w:r>
      <w:r>
        <w:rPr>
          <w:rFonts w:cs="Century Gothic" w:hAnsi="Century Gothic" w:eastAsia="Century Gothic" w:ascii="Century Gothic"/>
          <w:b/>
          <w:spacing w:val="-2"/>
          <w:w w:val="100"/>
          <w:sz w:val="21"/>
          <w:szCs w:val="21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 </w:t>
      </w:r>
      <w:r>
        <w:rPr>
          <w:rFonts w:cs="Century Gothic" w:hAnsi="Century Gothic" w:eastAsia="Century Gothic" w:ascii="Century Gothic"/>
          <w:b/>
          <w:spacing w:val="1"/>
          <w:w w:val="100"/>
          <w:sz w:val="21"/>
          <w:szCs w:val="21"/>
        </w:rPr>
        <w:t>f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o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r</w:t>
      </w:r>
      <w:r>
        <w:rPr>
          <w:rFonts w:cs="Century Gothic" w:hAnsi="Century Gothic" w:eastAsia="Century Gothic" w:ascii="Century Gothic"/>
          <w:b/>
          <w:spacing w:val="-2"/>
          <w:w w:val="100"/>
          <w:sz w:val="21"/>
          <w:szCs w:val="21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W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i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t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i</w:t>
      </w:r>
      <w:r>
        <w:rPr>
          <w:rFonts w:cs="Century Gothic" w:hAnsi="Century Gothic" w:eastAsia="Century Gothic" w:ascii="Century Gothic"/>
          <w:b/>
          <w:spacing w:val="-2"/>
          <w:w w:val="100"/>
          <w:sz w:val="21"/>
          <w:szCs w:val="21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g</w:t>
      </w:r>
      <w:r>
        <w:rPr>
          <w:rFonts w:cs="Century Gothic" w:hAnsi="Century Gothic" w:eastAsia="Century Gothic" w:ascii="Century Gothic"/>
          <w:b/>
          <w:spacing w:val="1"/>
          <w:w w:val="100"/>
          <w:sz w:val="21"/>
          <w:szCs w:val="21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a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R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é</w:t>
      </w:r>
      <w:r>
        <w:rPr>
          <w:rFonts w:cs="Century Gothic" w:hAnsi="Century Gothic" w:eastAsia="Century Gothic" w:ascii="Century Gothic"/>
          <w:b/>
          <w:spacing w:val="-2"/>
          <w:w w:val="100"/>
          <w:sz w:val="21"/>
          <w:szCs w:val="21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u</w:t>
      </w:r>
      <w:r>
        <w:rPr>
          <w:rFonts w:cs="Century Gothic" w:hAnsi="Century Gothic" w:eastAsia="Century Gothic" w:ascii="Century Gothic"/>
          <w:b/>
          <w:spacing w:val="1"/>
          <w:w w:val="100"/>
          <w:sz w:val="21"/>
          <w:szCs w:val="21"/>
        </w:rPr>
        <w:t>m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é</w:t>
      </w:r>
      <w:r>
        <w:rPr>
          <w:rFonts w:cs="Century Gothic" w:hAnsi="Century Gothic" w:eastAsia="Century Gothic" w:ascii="Century Gothic"/>
          <w:spacing w:val="0"/>
          <w:w w:val="100"/>
          <w:sz w:val="21"/>
          <w:szCs w:val="21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spacing w:before="79"/>
        <w:ind w:left="1582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po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ive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pr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ssi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by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ail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our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é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su</w:t>
      </w:r>
      <w:r>
        <w:rPr>
          <w:rFonts w:cs="Century Gothic" w:hAnsi="Century Gothic" w:eastAsia="Century Gothic" w:ascii="Century Gothic"/>
          <w:spacing w:val="4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é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po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plo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y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r.</w:t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spacing w:before="36"/>
        <w:ind w:left="1575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ine</w:t>
      </w:r>
      <w:r>
        <w:rPr>
          <w:rFonts w:cs="Century Gothic" w:hAnsi="Century Gothic" w:eastAsia="Century Gothic" w:ascii="Century Gothic"/>
          <w:spacing w:val="-1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exp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1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ls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-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j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.</w:t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spacing w:before="33"/>
        <w:ind w:left="1575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al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y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z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nal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and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ns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rab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1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.</w:t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spacing w:before="35"/>
        <w:ind w:left="1575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oo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résu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é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y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highli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g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our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bac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gr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un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.</w:t>
      </w:r>
    </w:p>
    <w:p>
      <w:pPr>
        <w:rPr>
          <w:sz w:val="16"/>
          <w:szCs w:val="16"/>
        </w:rPr>
        <w:jc w:val="left"/>
        <w:spacing w:before="10" w:lineRule="exact" w:line="160"/>
      </w:pPr>
      <w:r>
        <w:rPr>
          <w:sz w:val="16"/>
          <w:szCs w:val="16"/>
        </w:rPr>
      </w:r>
    </w:p>
    <w:p>
      <w:pPr>
        <w:rPr>
          <w:rFonts w:cs="Century Gothic" w:hAnsi="Century Gothic" w:eastAsia="Century Gothic" w:ascii="Century Gothic"/>
          <w:sz w:val="21"/>
          <w:szCs w:val="21"/>
        </w:rPr>
        <w:jc w:val="both"/>
        <w:ind w:left="855" w:right="8643"/>
      </w:pP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What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t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o</w:t>
      </w:r>
      <w:r>
        <w:rPr>
          <w:rFonts w:cs="Century Gothic" w:hAnsi="Century Gothic" w:eastAsia="Century Gothic" w:ascii="Century Gothic"/>
          <w:b/>
          <w:spacing w:val="-2"/>
          <w:w w:val="100"/>
          <w:sz w:val="21"/>
          <w:szCs w:val="21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A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v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o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id</w:t>
      </w:r>
      <w:r>
        <w:rPr>
          <w:rFonts w:cs="Century Gothic" w:hAnsi="Century Gothic" w:eastAsia="Century Gothic" w:ascii="Century Gothic"/>
          <w:spacing w:val="0"/>
          <w:w w:val="100"/>
          <w:sz w:val="21"/>
          <w:szCs w:val="21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spacing w:before="79"/>
        <w:ind w:left="1575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z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nshi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-1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un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ic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ng</w:t>
      </w:r>
      <w:r>
        <w:rPr>
          <w:rFonts w:cs="Century Gothic" w:hAnsi="Century Gothic" w:eastAsia="Century Gothic" w:ascii="Century Gothic"/>
          <w:spacing w:val="-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.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.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w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rk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ho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z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spacing w:before="35"/>
        <w:ind w:left="1575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Per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onal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nfor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1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such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as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Social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cur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y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ber,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ag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ari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al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x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/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g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spacing w:before="33"/>
        <w:ind w:left="1575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ure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Century Gothic" w:hAnsi="Century Gothic" w:eastAsia="Century Gothic" w:ascii="Century Gothic"/>
          <w:sz w:val="24"/>
          <w:szCs w:val="24"/>
        </w:rPr>
        <w:jc w:val="both"/>
        <w:ind w:left="855" w:right="6128"/>
      </w:pP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SECTIONS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TO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INCLUDE:</w:t>
      </w:r>
      <w:r>
        <w:rPr>
          <w:rFonts w:cs="Century Gothic" w:hAnsi="Century Gothic" w:eastAsia="Century Gothic" w:ascii="Century Gothic"/>
          <w:b/>
          <w:spacing w:val="1"/>
          <w:w w:val="100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THE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BASICS</w:t>
      </w:r>
      <w:r>
        <w:rPr>
          <w:rFonts w:cs="Century Gothic" w:hAnsi="Century Gothic" w:eastAsia="Century Gothic" w:ascii="Century Gothic"/>
          <w:spacing w:val="0"/>
          <w:w w:val="100"/>
          <w:sz w:val="24"/>
          <w:szCs w:val="24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both"/>
        <w:spacing w:before="92"/>
        <w:ind w:left="855" w:right="3068"/>
      </w:pP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b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ati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:</w:t>
      </w:r>
      <w:r>
        <w:rPr>
          <w:rFonts w:cs="Century Gothic" w:hAnsi="Century Gothic" w:eastAsia="Century Gothic" w:ascii="Century Gothic"/>
          <w:b/>
          <w:spacing w:val="-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e,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ail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dd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es</w:t>
      </w:r>
      <w:r>
        <w:rPr>
          <w:rFonts w:cs="Century Gothic" w:hAnsi="Century Gothic" w:eastAsia="Century Gothic" w:ascii="Century Gothic"/>
          <w:spacing w:val="4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-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and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ne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ing</w:t>
      </w:r>
      <w:r>
        <w:rPr>
          <w:rFonts w:cs="Century Gothic" w:hAnsi="Century Gothic" w:eastAsia="Century Gothic" w:ascii="Century Gothic"/>
          <w:spacing w:val="-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dd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ess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both"/>
        <w:ind w:left="855" w:right="648"/>
      </w:pP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ti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b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: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9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v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ogi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3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r.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lu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iv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</w:t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both"/>
        <w:spacing w:before="36"/>
        <w:ind w:left="855" w:right="4822"/>
      </w:pP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gradu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.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G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ade</w:t>
      </w:r>
      <w:r>
        <w:rPr>
          <w:rFonts w:cs="Century Gothic" w:hAnsi="Century Gothic" w:eastAsia="Century Gothic" w:ascii="Century Gothic"/>
          <w:spacing w:val="-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oi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v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rage</w:t>
      </w:r>
      <w:r>
        <w:rPr>
          <w:rFonts w:cs="Century Gothic" w:hAnsi="Century Gothic" w:eastAsia="Century Gothic" w:ascii="Century Gothic"/>
          <w:spacing w:val="-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(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G</w:t>
      </w:r>
      <w:r>
        <w:rPr>
          <w:rFonts w:cs="Century Gothic" w:hAnsi="Century Gothic" w:eastAsia="Century Gothic" w:ascii="Century Gothic"/>
          <w:spacing w:val="6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)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onal.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both"/>
        <w:spacing w:lineRule="auto" w:line="275"/>
        <w:ind w:left="855" w:right="648"/>
      </w:pP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pl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ym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b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: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5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z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rel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v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ns,</w:t>
      </w:r>
      <w:r>
        <w:rPr>
          <w:rFonts w:cs="Century Gothic" w:hAnsi="Century Gothic" w:eastAsia="Century Gothic" w:ascii="Century Gothic"/>
          <w:spacing w:val="-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clu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ing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inf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ab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/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le</w:t>
      </w:r>
      <w:r>
        <w:rPr>
          <w:rFonts w:cs="Century Gothic" w:hAnsi="Century Gothic" w:eastAsia="Century Gothic" w:ascii="Century Gothic"/>
          <w:spacing w:val="-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nd</w:t>
      </w:r>
      <w:r>
        <w:rPr>
          <w:rFonts w:cs="Century Gothic" w:hAnsi="Century Gothic" w:eastAsia="Century Gothic" w:ascii="Century Gothic"/>
          <w:spacing w:val="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hr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1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ve</w:t>
      </w:r>
      <w:r>
        <w:rPr>
          <w:rFonts w:cs="Century Gothic" w:hAnsi="Century Gothic" w:eastAsia="Century Gothic" w:ascii="Century Gothic"/>
          <w:spacing w:val="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bu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b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ng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he</w:t>
      </w:r>
      <w:r>
        <w:rPr>
          <w:rFonts w:cs="Century Gothic" w:hAnsi="Century Gothic" w:eastAsia="Century Gothic" w:ascii="Century Gothic"/>
          <w:spacing w:val="1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xperi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and</w:t>
      </w:r>
      <w:r>
        <w:rPr>
          <w:rFonts w:cs="Century Gothic" w:hAnsi="Century Gothic" w:eastAsia="Century Gothic" w:ascii="Century Gothic"/>
          <w:spacing w:val="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hig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g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ng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acco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.</w:t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spacing w:before="75"/>
        <w:ind w:left="1575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Do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paragraphs</w:t>
      </w:r>
      <w:r>
        <w:rPr>
          <w:rFonts w:cs="Century Gothic" w:hAnsi="Century Gothic" w:eastAsia="Century Gothic" w:ascii="Century Gothic"/>
          <w:spacing w:val="-1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per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onal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an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uage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(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.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.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“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”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“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”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or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“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y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”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).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1"/>
          <w:szCs w:val="21"/>
        </w:rPr>
        <w:jc w:val="both"/>
        <w:ind w:left="855" w:right="6835"/>
      </w:pP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O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t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her</w:t>
      </w:r>
      <w:r>
        <w:rPr>
          <w:rFonts w:cs="Century Gothic" w:hAnsi="Century Gothic" w:eastAsia="Century Gothic" w:ascii="Century Gothic"/>
          <w:b/>
          <w:spacing w:val="-2"/>
          <w:w w:val="100"/>
          <w:sz w:val="21"/>
          <w:szCs w:val="21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Se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c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t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i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o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ns</w:t>
      </w:r>
      <w:r>
        <w:rPr>
          <w:rFonts w:cs="Century Gothic" w:hAnsi="Century Gothic" w:eastAsia="Century Gothic" w:ascii="Century Gothic"/>
          <w:b/>
          <w:spacing w:val="-2"/>
          <w:w w:val="100"/>
          <w:sz w:val="21"/>
          <w:szCs w:val="21"/>
        </w:rPr>
        <w:t> </w:t>
      </w:r>
      <w:r>
        <w:rPr>
          <w:rFonts w:cs="Century Gothic" w:hAnsi="Century Gothic" w:eastAsia="Century Gothic" w:ascii="Century Gothic"/>
          <w:b/>
          <w:spacing w:val="1"/>
          <w:w w:val="100"/>
          <w:sz w:val="21"/>
          <w:szCs w:val="21"/>
        </w:rPr>
        <w:t>Y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o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u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C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an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I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nclude</w:t>
      </w:r>
      <w:r>
        <w:rPr>
          <w:rFonts w:cs="Century Gothic" w:hAnsi="Century Gothic" w:eastAsia="Century Gothic" w:ascii="Century Gothic"/>
          <w:spacing w:val="0"/>
          <w:w w:val="100"/>
          <w:sz w:val="21"/>
          <w:szCs w:val="21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both"/>
        <w:spacing w:before="84"/>
        <w:ind w:left="855" w:right="2368"/>
      </w:pP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x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s:</w:t>
      </w:r>
      <w:r>
        <w:rPr>
          <w:rFonts w:cs="Century Gothic" w:hAnsi="Century Gothic" w:eastAsia="Century Gothic" w:ascii="Century Gothic"/>
          <w:b/>
          <w:spacing w:val="-1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nshi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-1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pub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ic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ns,</w:t>
      </w:r>
      <w:r>
        <w:rPr>
          <w:rFonts w:cs="Century Gothic" w:hAnsi="Century Gothic" w:eastAsia="Century Gothic" w:ascii="Century Gothic"/>
          <w:spacing w:val="-1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-1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j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-9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nd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arch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spacing w:lineRule="auto" w:line="276"/>
        <w:ind w:left="855" w:right="649"/>
      </w:pP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Skill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:</w:t>
      </w:r>
      <w:r>
        <w:rPr>
          <w:rFonts w:cs="Century Gothic" w:hAnsi="Century Gothic" w:eastAsia="Century Gothic" w:ascii="Century Gothic"/>
          <w:spacing w:val="3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4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3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3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ls</w:t>
      </w:r>
      <w:r>
        <w:rPr>
          <w:rFonts w:cs="Century Gothic" w:hAnsi="Century Gothic" w:eastAsia="Century Gothic" w:ascii="Century Gothic"/>
          <w:spacing w:val="3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gain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3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ugh</w:t>
      </w:r>
      <w:r>
        <w:rPr>
          <w:rFonts w:cs="Century Gothic" w:hAnsi="Century Gothic" w:eastAsia="Century Gothic" w:ascii="Century Gothic"/>
          <w:spacing w:val="3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xperi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2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as</w:t>
      </w:r>
      <w:r>
        <w:rPr>
          <w:rFonts w:cs="Century Gothic" w:hAnsi="Century Gothic" w:eastAsia="Century Gothic" w:ascii="Century Gothic"/>
          <w:spacing w:val="3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3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ains</w:t>
      </w:r>
      <w:r>
        <w:rPr>
          <w:rFonts w:cs="Century Gothic" w:hAnsi="Century Gothic" w:eastAsia="Century Gothic" w:ascii="Century Gothic"/>
          <w:spacing w:val="3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4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3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jo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3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incl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ding</w:t>
      </w:r>
      <w:r>
        <w:rPr>
          <w:rFonts w:cs="Century Gothic" w:hAnsi="Century Gothic" w:eastAsia="Century Gothic" w:ascii="Century Gothic"/>
          <w:spacing w:val="3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reign</w:t>
      </w:r>
      <w:r>
        <w:rPr>
          <w:rFonts w:cs="Century Gothic" w:hAnsi="Century Gothic" w:eastAsia="Century Gothic" w:ascii="Century Gothic"/>
          <w:spacing w:val="3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lan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nological</w:t>
      </w:r>
      <w:r>
        <w:rPr>
          <w:rFonts w:cs="Century Gothic" w:hAnsi="Century Gothic" w:eastAsia="Century Gothic" w:ascii="Century Gothic"/>
          <w:spacing w:val="-1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gra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ing,</w:t>
      </w:r>
      <w:r>
        <w:rPr>
          <w:rFonts w:cs="Century Gothic" w:hAnsi="Century Gothic" w:eastAsia="Century Gothic" w:ascii="Century Gothic"/>
          <w:spacing w:val="-1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ab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ra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y</w:t>
      </w:r>
      <w:r>
        <w:rPr>
          <w:rFonts w:cs="Century Gothic" w:hAnsi="Century Gothic" w:eastAsia="Century Gothic" w:ascii="Century Gothic"/>
          <w:spacing w:val="-9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and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ng</w:t>
      </w:r>
      <w:r>
        <w:rPr>
          <w:rFonts w:cs="Century Gothic" w:hAnsi="Century Gothic" w:eastAsia="Century Gothic" w:ascii="Century Gothic"/>
          <w:spacing w:val="-9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y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w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le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both"/>
        <w:spacing w:before="79"/>
        <w:ind w:left="855" w:right="4387"/>
      </w:pP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b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b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b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w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b/>
          <w:spacing w:val="2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: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hips</w:t>
      </w:r>
      <w:r>
        <w:rPr>
          <w:rFonts w:cs="Century Gothic" w:hAnsi="Century Gothic" w:eastAsia="Century Gothic" w:ascii="Century Gothic"/>
          <w:spacing w:val="-1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no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ab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hola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ic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w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ards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spacing w:lineRule="auto" w:line="276"/>
        <w:ind w:left="855" w:right="649"/>
      </w:pP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iviti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b/>
          <w:spacing w:val="2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b/>
          <w:spacing w:val="2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b/>
          <w:spacing w:val="3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:</w:t>
      </w:r>
      <w:r>
        <w:rPr>
          <w:rFonts w:cs="Century Gothic" w:hAnsi="Century Gothic" w:eastAsia="Century Gothic" w:ascii="Century Gothic"/>
          <w:spacing w:val="2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2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v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ie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2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ca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pus</w:t>
      </w:r>
      <w:r>
        <w:rPr>
          <w:rFonts w:cs="Century Gothic" w:hAnsi="Century Gothic" w:eastAsia="Century Gothic" w:ascii="Century Gothic"/>
          <w:spacing w:val="2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3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ofes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nal</w:t>
      </w:r>
      <w:r>
        <w:rPr>
          <w:rFonts w:cs="Century Gothic" w:hAnsi="Century Gothic" w:eastAsia="Century Gothic" w:ascii="Century Gothic"/>
          <w:spacing w:val="2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organi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z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1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and</w:t>
      </w:r>
      <w:r>
        <w:rPr>
          <w:rFonts w:cs="Century Gothic" w:hAnsi="Century Gothic" w:eastAsia="Century Gothic" w:ascii="Century Gothic"/>
          <w:spacing w:val="2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lead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hip</w:t>
      </w:r>
      <w:r>
        <w:rPr>
          <w:rFonts w:cs="Century Gothic" w:hAnsi="Century Gothic" w:eastAsia="Century Gothic" w:ascii="Century Gothic"/>
          <w:spacing w:val="2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.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pha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z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1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w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exp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1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po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.</w:t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Century Gothic" w:hAnsi="Century Gothic" w:eastAsia="Century Gothic" w:ascii="Century Gothic"/>
          <w:sz w:val="24"/>
          <w:szCs w:val="24"/>
        </w:rPr>
        <w:jc w:val="both"/>
        <w:ind w:left="855" w:right="8572"/>
      </w:pP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FORMATTING</w:t>
      </w:r>
      <w:r>
        <w:rPr>
          <w:rFonts w:cs="Century Gothic" w:hAnsi="Century Gothic" w:eastAsia="Century Gothic" w:ascii="Century Gothic"/>
          <w:spacing w:val="0"/>
          <w:w w:val="100"/>
          <w:sz w:val="24"/>
          <w:szCs w:val="24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spacing w:before="87"/>
        <w:ind w:left="1575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an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ard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les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b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1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0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-14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poi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z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.</w:t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spacing w:before="59"/>
        <w:ind w:left="1575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Cl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ar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and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consi</w:t>
      </w:r>
      <w:r>
        <w:rPr>
          <w:rFonts w:cs="Century Gothic" w:hAnsi="Century Gothic" w:eastAsia="Century Gothic" w:ascii="Century Gothic"/>
          <w:spacing w:val="4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1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or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ing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an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y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adable</w:t>
      </w:r>
      <w:r>
        <w:rPr>
          <w:rFonts w:cs="Century Gothic" w:hAnsi="Century Gothic" w:eastAsia="Century Gothic" w:ascii="Century Gothic"/>
          <w:spacing w:val="-9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docu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.</w:t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spacing w:before="57"/>
        <w:ind w:left="1575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bul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poi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w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on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verb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.</w:t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spacing w:before="57" w:lineRule="exact" w:line="220"/>
        <w:ind w:left="1575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position w:val="-1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19"/>
          <w:szCs w:val="19"/>
        </w:rPr>
        <w:t>Desc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19"/>
          <w:szCs w:val="19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9"/>
          <w:w w:val="100"/>
          <w:position w:val="-1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19"/>
          <w:szCs w:val="19"/>
        </w:rPr>
        <w:t>and</w:t>
      </w:r>
      <w:r>
        <w:rPr>
          <w:rFonts w:cs="Century Gothic" w:hAnsi="Century Gothic" w:eastAsia="Century Gothic" w:ascii="Century Gothic"/>
          <w:spacing w:val="-4"/>
          <w:w w:val="100"/>
          <w:position w:val="-1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19"/>
          <w:szCs w:val="19"/>
        </w:rPr>
        <w:t>qua</w:t>
      </w:r>
      <w:r>
        <w:rPr>
          <w:rFonts w:cs="Century Gothic" w:hAnsi="Century Gothic" w:eastAsia="Century Gothic" w:ascii="Century Gothic"/>
          <w:spacing w:val="2"/>
          <w:w w:val="100"/>
          <w:position w:val="-1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2"/>
          <w:w w:val="100"/>
          <w:position w:val="-1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19"/>
          <w:szCs w:val="19"/>
        </w:rPr>
        <w:t>y</w:t>
      </w:r>
      <w:r>
        <w:rPr>
          <w:rFonts w:cs="Century Gothic" w:hAnsi="Century Gothic" w:eastAsia="Century Gothic" w:ascii="Century Gothic"/>
          <w:spacing w:val="-4"/>
          <w:w w:val="100"/>
          <w:position w:val="-1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position w:val="-1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19"/>
          <w:szCs w:val="19"/>
        </w:rPr>
        <w:t>x</w:t>
      </w:r>
      <w:r>
        <w:rPr>
          <w:rFonts w:cs="Century Gothic" w:hAnsi="Century Gothic" w:eastAsia="Century Gothic" w:ascii="Century Gothic"/>
          <w:spacing w:val="3"/>
          <w:w w:val="100"/>
          <w:position w:val="-1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position w:val="-1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position w:val="-1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position w:val="-1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position w:val="-1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10"/>
          <w:w w:val="100"/>
          <w:position w:val="-1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19"/>
          <w:szCs w:val="19"/>
        </w:rPr>
        <w:t>as</w:t>
      </w:r>
      <w:r>
        <w:rPr>
          <w:rFonts w:cs="Century Gothic" w:hAnsi="Century Gothic" w:eastAsia="Century Gothic" w:ascii="Century Gothic"/>
          <w:spacing w:val="-1"/>
          <w:w w:val="100"/>
          <w:position w:val="-1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position w:val="-1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19"/>
          <w:szCs w:val="19"/>
        </w:rPr>
        <w:t>uch</w:t>
      </w:r>
      <w:r>
        <w:rPr>
          <w:rFonts w:cs="Century Gothic" w:hAnsi="Century Gothic" w:eastAsia="Century Gothic" w:ascii="Century Gothic"/>
          <w:spacing w:val="-6"/>
          <w:w w:val="100"/>
          <w:position w:val="-1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19"/>
          <w:szCs w:val="19"/>
        </w:rPr>
        <w:t>as</w:t>
      </w:r>
      <w:r>
        <w:rPr>
          <w:rFonts w:cs="Century Gothic" w:hAnsi="Century Gothic" w:eastAsia="Century Gothic" w:ascii="Century Gothic"/>
          <w:spacing w:val="-1"/>
          <w:w w:val="100"/>
          <w:position w:val="-1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19"/>
          <w:szCs w:val="19"/>
        </w:rPr>
        <w:t>po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2"/>
          <w:w w:val="100"/>
          <w:position w:val="-1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19"/>
          <w:szCs w:val="19"/>
        </w:rPr>
        <w:t>b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position w:val="-1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19"/>
          <w:szCs w:val="19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position w:val="0"/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Trebuchet MS" w:hAnsi="Trebuchet MS" w:eastAsia="Trebuchet MS" w:ascii="Trebuchet MS"/>
          <w:sz w:val="18"/>
          <w:szCs w:val="18"/>
        </w:rPr>
        <w:jc w:val="center"/>
        <w:spacing w:before="36" w:lineRule="exact" w:line="200"/>
        <w:ind w:left="3733" w:right="4885"/>
      </w:pPr>
      <w:r>
        <w:pict>
          <v:shape type="#_x0000_t202" style="position:absolute;margin-left:335.045pt;margin-top:-17.4093pt;width:240.955pt;height:29.382pt;mso-position-horizontal-relative:page;mso-position-vertical-relative:paragraph;z-index:-655" filled="f" stroked="f">
            <v:textbox inset="0,0,0,0">
              <w:txbxContent>
                <w:p>
                  <w:pPr>
                    <w:rPr>
                      <w:sz w:val="18"/>
                      <w:szCs w:val="18"/>
                    </w:rPr>
                    <w:jc w:val="left"/>
                    <w:spacing w:before="4" w:lineRule="exact" w:line="180"/>
                  </w:pPr>
                  <w:r>
                    <w:rPr>
                      <w:sz w:val="18"/>
                      <w:szCs w:val="18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Trebuchet MS" w:hAnsi="Trebuchet MS" w:eastAsia="Trebuchet MS" w:ascii="Trebuchet MS"/>
                      <w:sz w:val="18"/>
                      <w:szCs w:val="18"/>
                    </w:rPr>
                    <w:jc w:val="left"/>
                    <w:spacing w:lineRule="exact" w:line="200"/>
                  </w:pPr>
                  <w:hyperlink r:id="rId4">
                    <w:r>
                      <w:rPr>
                        <w:rFonts w:cs="Trebuchet MS" w:hAnsi="Trebuchet MS" w:eastAsia="Trebuchet MS" w:ascii="Trebuchet MS"/>
                        <w:color w:val="666666"/>
                        <w:spacing w:val="3"/>
                        <w:w w:val="100"/>
                        <w:position w:val="-1"/>
                        <w:sz w:val="18"/>
                        <w:szCs w:val="18"/>
                      </w:rPr>
                      <w:t>@</w:t>
                    </w:r>
                    <w:r>
                      <w:rPr>
                        <w:rFonts w:cs="Trebuchet MS" w:hAnsi="Trebuchet MS" w:eastAsia="Trebuchet MS" w:ascii="Trebuchet MS"/>
                        <w:color w:val="666666"/>
                        <w:spacing w:val="-1"/>
                        <w:w w:val="100"/>
                        <w:position w:val="-1"/>
                        <w:sz w:val="18"/>
                        <w:szCs w:val="18"/>
                      </w:rPr>
                      <w:t>i</w:t>
                    </w:r>
                    <w:r>
                      <w:rPr>
                        <w:rFonts w:cs="Trebuchet MS" w:hAnsi="Trebuchet MS" w:eastAsia="Trebuchet MS" w:ascii="Trebuchet MS"/>
                        <w:color w:val="666666"/>
                        <w:spacing w:val="0"/>
                        <w:w w:val="100"/>
                        <w:position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cs="Trebuchet MS" w:hAnsi="Trebuchet MS" w:eastAsia="Trebuchet MS" w:ascii="Trebuchet MS"/>
                        <w:color w:val="666666"/>
                        <w:spacing w:val="-1"/>
                        <w:w w:val="100"/>
                        <w:position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cs="Trebuchet MS" w:hAnsi="Trebuchet MS" w:eastAsia="Trebuchet MS" w:ascii="Trebuchet MS"/>
                        <w:color w:val="666666"/>
                        <w:spacing w:val="-1"/>
                        <w:w w:val="100"/>
                        <w:position w:val="-1"/>
                        <w:sz w:val="18"/>
                        <w:szCs w:val="18"/>
                      </w:rPr>
                      <w:t>i</w:t>
                    </w:r>
                    <w:r>
                      <w:rPr>
                        <w:rFonts w:cs="Trebuchet MS" w:hAnsi="Trebuchet MS" w:eastAsia="Trebuchet MS" w:ascii="Trebuchet MS"/>
                        <w:color w:val="666666"/>
                        <w:spacing w:val="0"/>
                        <w:w w:val="100"/>
                        <w:position w:val="-1"/>
                        <w:sz w:val="18"/>
                        <w:szCs w:val="18"/>
                      </w:rPr>
                      <w:t>n</w:t>
                    </w:r>
                    <w:r>
                      <w:rPr>
                        <w:rFonts w:cs="Trebuchet MS" w:hAnsi="Trebuchet MS" w:eastAsia="Trebuchet MS" w:ascii="Trebuchet MS"/>
                        <w:color w:val="666666"/>
                        <w:spacing w:val="2"/>
                        <w:w w:val="100"/>
                        <w:position w:val="-1"/>
                        <w:sz w:val="18"/>
                        <w:szCs w:val="18"/>
                      </w:rPr>
                      <w:t>o</w:t>
                    </w:r>
                    <w:r>
                      <w:rPr>
                        <w:rFonts w:cs="Trebuchet MS" w:hAnsi="Trebuchet MS" w:eastAsia="Trebuchet MS" w:ascii="Trebuchet MS"/>
                        <w:color w:val="666666"/>
                        <w:spacing w:val="-1"/>
                        <w:w w:val="100"/>
                        <w:position w:val="-1"/>
                        <w:sz w:val="18"/>
                        <w:szCs w:val="18"/>
                      </w:rPr>
                      <w:t>i</w:t>
                    </w:r>
                    <w:r>
                      <w:rPr>
                        <w:rFonts w:cs="Trebuchet MS" w:hAnsi="Trebuchet MS" w:eastAsia="Trebuchet MS" w:ascii="Trebuchet MS"/>
                        <w:color w:val="666666"/>
                        <w:spacing w:val="-1"/>
                        <w:w w:val="100"/>
                        <w:position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cs="Trebuchet MS" w:hAnsi="Trebuchet MS" w:eastAsia="Trebuchet MS" w:ascii="Trebuchet MS"/>
                        <w:color w:val="666666"/>
                        <w:spacing w:val="1"/>
                        <w:w w:val="100"/>
                        <w:position w:val="-1"/>
                        <w:sz w:val="18"/>
                        <w:szCs w:val="18"/>
                      </w:rPr>
                      <w:t>.</w:t>
                    </w:r>
                    <w:r>
                      <w:rPr>
                        <w:rFonts w:cs="Trebuchet MS" w:hAnsi="Trebuchet MS" w:eastAsia="Trebuchet MS" w:ascii="Trebuchet MS"/>
                        <w:color w:val="666666"/>
                        <w:spacing w:val="0"/>
                        <w:w w:val="100"/>
                        <w:position w:val="-1"/>
                        <w:sz w:val="18"/>
                        <w:szCs w:val="18"/>
                      </w:rPr>
                      <w:t>e</w:t>
                    </w:r>
                    <w:r>
                      <w:rPr>
                        <w:rFonts w:cs="Trebuchet MS" w:hAnsi="Trebuchet MS" w:eastAsia="Trebuchet MS" w:ascii="Trebuchet MS"/>
                        <w:color w:val="666666"/>
                        <w:spacing w:val="1"/>
                        <w:w w:val="100"/>
                        <w:position w:val="-1"/>
                        <w:sz w:val="18"/>
                        <w:szCs w:val="18"/>
                      </w:rPr>
                      <w:t>d</w:t>
                    </w:r>
                    <w:r>
                      <w:rPr>
                        <w:rFonts w:cs="Trebuchet MS" w:hAnsi="Trebuchet MS" w:eastAsia="Trebuchet MS" w:ascii="Trebuchet MS"/>
                        <w:color w:val="666666"/>
                        <w:spacing w:val="0"/>
                        <w:w w:val="100"/>
                        <w:position w:val="-1"/>
                        <w:sz w:val="18"/>
                        <w:szCs w:val="18"/>
                      </w:rPr>
                      <w:t>u</w:t>
                    </w:r>
                  </w:hyperlink>
                  <w:r>
                    <w:rPr>
                      <w:rFonts w:cs="Trebuchet MS" w:hAnsi="Trebuchet MS" w:eastAsia="Trebuchet MS" w:ascii="Trebuchet MS"/>
                      <w:color w:val="666666"/>
                      <w:spacing w:val="1"/>
                      <w:w w:val="100"/>
                      <w:position w:val="-1"/>
                      <w:sz w:val="18"/>
                      <w:szCs w:val="18"/>
                    </w:rPr>
                    <w:t> 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0"/>
                      <w:w w:val="100"/>
                      <w:position w:val="-1"/>
                      <w:sz w:val="18"/>
                      <w:szCs w:val="18"/>
                    </w:rPr>
                    <w:t>|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0"/>
                      <w:w w:val="100"/>
                      <w:position w:val="-1"/>
                      <w:sz w:val="18"/>
                      <w:szCs w:val="18"/>
                    </w:rPr>
                    <w:t> 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1"/>
                      <w:w w:val="100"/>
                      <w:position w:val="-1"/>
                      <w:sz w:val="18"/>
                      <w:szCs w:val="18"/>
                    </w:rPr>
                    <w:t>g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0"/>
                      <w:w w:val="100"/>
                      <w:position w:val="-1"/>
                      <w:sz w:val="18"/>
                      <w:szCs w:val="18"/>
                    </w:rPr>
                    <w:t>r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-1"/>
                      <w:w w:val="100"/>
                      <w:position w:val="-1"/>
                      <w:sz w:val="18"/>
                      <w:szCs w:val="18"/>
                    </w:rPr>
                    <w:t>a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0"/>
                      <w:w w:val="100"/>
                      <w:position w:val="-1"/>
                      <w:sz w:val="18"/>
                      <w:szCs w:val="18"/>
                    </w:rPr>
                    <w:t>d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1"/>
                      <w:w w:val="100"/>
                      <w:position w:val="-1"/>
                      <w:sz w:val="18"/>
                      <w:szCs w:val="18"/>
                    </w:rPr>
                    <w:t>.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-1"/>
                      <w:w w:val="100"/>
                      <w:position w:val="-1"/>
                      <w:sz w:val="18"/>
                      <w:szCs w:val="18"/>
                    </w:rPr>
                    <w:t>i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0"/>
                      <w:w w:val="100"/>
                      <w:position w:val="-1"/>
                      <w:sz w:val="18"/>
                      <w:szCs w:val="18"/>
                    </w:rPr>
                    <w:t>l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-1"/>
                      <w:w w:val="100"/>
                      <w:position w:val="-1"/>
                      <w:sz w:val="18"/>
                      <w:szCs w:val="18"/>
                    </w:rPr>
                    <w:t>l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-1"/>
                      <w:w w:val="100"/>
                      <w:position w:val="-1"/>
                      <w:sz w:val="18"/>
                      <w:szCs w:val="18"/>
                    </w:rPr>
                    <w:t>i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0"/>
                      <w:w w:val="100"/>
                      <w:position w:val="-1"/>
                      <w:sz w:val="18"/>
                      <w:szCs w:val="18"/>
                    </w:rPr>
                    <w:t>no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-1"/>
                      <w:w w:val="100"/>
                      <w:position w:val="-1"/>
                      <w:sz w:val="18"/>
                      <w:szCs w:val="18"/>
                    </w:rPr>
                    <w:t>i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-1"/>
                      <w:w w:val="100"/>
                      <w:position w:val="-1"/>
                      <w:sz w:val="18"/>
                      <w:szCs w:val="18"/>
                    </w:rPr>
                    <w:t>s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1"/>
                      <w:w w:val="100"/>
                      <w:position w:val="-1"/>
                      <w:sz w:val="18"/>
                      <w:szCs w:val="18"/>
                    </w:rPr>
                    <w:t>.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0"/>
                      <w:w w:val="100"/>
                      <w:position w:val="-1"/>
                      <w:sz w:val="18"/>
                      <w:szCs w:val="18"/>
                    </w:rPr>
                    <w:t>e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1"/>
                      <w:w w:val="100"/>
                      <w:position w:val="-1"/>
                      <w:sz w:val="18"/>
                      <w:szCs w:val="18"/>
                    </w:rPr>
                    <w:t>d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2"/>
                      <w:w w:val="100"/>
                      <w:position w:val="-1"/>
                      <w:sz w:val="18"/>
                      <w:szCs w:val="18"/>
                    </w:rPr>
                    <w:t>u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-1"/>
                      <w:w w:val="100"/>
                      <w:position w:val="-1"/>
                      <w:sz w:val="18"/>
                      <w:szCs w:val="18"/>
                    </w:rPr>
                    <w:t>/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0"/>
                      <w:w w:val="100"/>
                      <w:position w:val="-1"/>
                      <w:sz w:val="18"/>
                      <w:szCs w:val="18"/>
                    </w:rPr>
                    <w:t>Ca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-1"/>
                      <w:w w:val="100"/>
                      <w:position w:val="-1"/>
                      <w:sz w:val="18"/>
                      <w:szCs w:val="18"/>
                    </w:rPr>
                    <w:t>r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0"/>
                      <w:w w:val="100"/>
                      <w:position w:val="-1"/>
                      <w:sz w:val="18"/>
                      <w:szCs w:val="18"/>
                    </w:rPr>
                    <w:t>eerDevel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-1"/>
                      <w:w w:val="100"/>
                      <w:position w:val="-1"/>
                      <w:sz w:val="18"/>
                      <w:szCs w:val="18"/>
                    </w:rPr>
                    <w:t>o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0"/>
                      <w:w w:val="100"/>
                      <w:position w:val="-1"/>
                      <w:sz w:val="18"/>
                      <w:szCs w:val="18"/>
                    </w:rPr>
                    <w:t>p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-1"/>
                      <w:w w:val="100"/>
                      <w:position w:val="-1"/>
                      <w:sz w:val="18"/>
                      <w:szCs w:val="18"/>
                    </w:rPr>
                    <w:t>m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0"/>
                      <w:w w:val="100"/>
                      <w:position w:val="-1"/>
                      <w:sz w:val="18"/>
                      <w:szCs w:val="18"/>
                    </w:rPr>
                    <w:t>ent</w:t>
                  </w:r>
                  <w:r>
                    <w:rPr>
                      <w:rFonts w:cs="Trebuchet MS" w:hAnsi="Trebuchet MS" w:eastAsia="Trebuchet MS" w:ascii="Trebuchet MS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75" style="position:absolute;margin-left:336.24pt;margin-top:-17.4093pt;width:239.76pt;height:26.88pt;mso-position-horizontal-relative:page;mso-position-vertical-relative:paragraph;z-index:-654">
            <v:imagedata o:title="" r:id="rId5"/>
          </v:shape>
        </w:pict>
      </w:r>
      <w:r>
        <w:rPr>
          <w:rFonts w:cs="Trebuchet MS" w:hAnsi="Trebuchet MS" w:eastAsia="Trebuchet MS" w:ascii="Trebuchet MS"/>
          <w:color w:val="666666"/>
          <w:spacing w:val="-1"/>
          <w:w w:val="100"/>
          <w:position w:val="-1"/>
          <w:sz w:val="18"/>
          <w:szCs w:val="18"/>
        </w:rPr>
        <w:t>217</w:t>
      </w:r>
      <w:r>
        <w:rPr>
          <w:rFonts w:cs="Trebuchet MS" w:hAnsi="Trebuchet MS" w:eastAsia="Trebuchet MS" w:ascii="Trebuchet MS"/>
          <w:color w:val="666666"/>
          <w:spacing w:val="1"/>
          <w:w w:val="100"/>
          <w:position w:val="-1"/>
          <w:sz w:val="18"/>
          <w:szCs w:val="18"/>
        </w:rPr>
        <w:t>-</w:t>
      </w:r>
      <w:r>
        <w:rPr>
          <w:rFonts w:cs="Trebuchet MS" w:hAnsi="Trebuchet MS" w:eastAsia="Trebuchet MS" w:ascii="Trebuchet MS"/>
          <w:color w:val="666666"/>
          <w:spacing w:val="-1"/>
          <w:w w:val="100"/>
          <w:position w:val="-1"/>
          <w:sz w:val="18"/>
          <w:szCs w:val="18"/>
        </w:rPr>
        <w:t>3</w:t>
      </w:r>
      <w:r>
        <w:rPr>
          <w:rFonts w:cs="Trebuchet MS" w:hAnsi="Trebuchet MS" w:eastAsia="Trebuchet MS" w:ascii="Trebuchet MS"/>
          <w:color w:val="666666"/>
          <w:spacing w:val="1"/>
          <w:w w:val="100"/>
          <w:position w:val="-1"/>
          <w:sz w:val="18"/>
          <w:szCs w:val="18"/>
        </w:rPr>
        <w:t>3</w:t>
      </w:r>
      <w:r>
        <w:rPr>
          <w:rFonts w:cs="Trebuchet MS" w:hAnsi="Trebuchet MS" w:eastAsia="Trebuchet MS" w:ascii="Trebuchet MS"/>
          <w:color w:val="666666"/>
          <w:spacing w:val="-1"/>
          <w:w w:val="100"/>
          <w:position w:val="-1"/>
          <w:sz w:val="18"/>
          <w:szCs w:val="18"/>
        </w:rPr>
        <w:t>3</w:t>
      </w:r>
      <w:r>
        <w:rPr>
          <w:rFonts w:cs="Trebuchet MS" w:hAnsi="Trebuchet MS" w:eastAsia="Trebuchet MS" w:ascii="Trebuchet MS"/>
          <w:color w:val="666666"/>
          <w:spacing w:val="1"/>
          <w:w w:val="100"/>
          <w:position w:val="-1"/>
          <w:sz w:val="18"/>
          <w:szCs w:val="18"/>
        </w:rPr>
        <w:t>-</w:t>
      </w:r>
      <w:r>
        <w:rPr>
          <w:rFonts w:cs="Trebuchet MS" w:hAnsi="Trebuchet MS" w:eastAsia="Trebuchet MS" w:ascii="Trebuchet MS"/>
          <w:color w:val="666666"/>
          <w:spacing w:val="-1"/>
          <w:w w:val="100"/>
          <w:position w:val="-1"/>
          <w:sz w:val="18"/>
          <w:szCs w:val="18"/>
        </w:rPr>
        <w:t>4</w:t>
      </w:r>
      <w:r>
        <w:rPr>
          <w:rFonts w:cs="Trebuchet MS" w:hAnsi="Trebuchet MS" w:eastAsia="Trebuchet MS" w:ascii="Trebuchet MS"/>
          <w:color w:val="666666"/>
          <w:spacing w:val="-1"/>
          <w:w w:val="100"/>
          <w:position w:val="-1"/>
          <w:sz w:val="18"/>
          <w:szCs w:val="18"/>
        </w:rPr>
        <w:t>6</w:t>
      </w:r>
      <w:r>
        <w:rPr>
          <w:rFonts w:cs="Trebuchet MS" w:hAnsi="Trebuchet MS" w:eastAsia="Trebuchet MS" w:ascii="Trebuchet MS"/>
          <w:color w:val="666666"/>
          <w:spacing w:val="-1"/>
          <w:w w:val="100"/>
          <w:position w:val="-1"/>
          <w:sz w:val="18"/>
          <w:szCs w:val="18"/>
        </w:rPr>
        <w:t>1</w:t>
      </w:r>
      <w:r>
        <w:rPr>
          <w:rFonts w:cs="Trebuchet MS" w:hAnsi="Trebuchet MS" w:eastAsia="Trebuchet MS" w:ascii="Trebuchet MS"/>
          <w:color w:val="666666"/>
          <w:spacing w:val="0"/>
          <w:w w:val="100"/>
          <w:position w:val="-1"/>
          <w:sz w:val="18"/>
          <w:szCs w:val="18"/>
        </w:rPr>
        <w:t>0</w:t>
      </w:r>
      <w:r>
        <w:rPr>
          <w:rFonts w:cs="Trebuchet MS" w:hAnsi="Trebuchet MS" w:eastAsia="Trebuchet MS" w:ascii="Trebuchet MS"/>
          <w:color w:val="666666"/>
          <w:spacing w:val="0"/>
          <w:w w:val="100"/>
          <w:position w:val="-1"/>
          <w:sz w:val="18"/>
          <w:szCs w:val="18"/>
        </w:rPr>
        <w:t> </w:t>
      </w:r>
      <w:r>
        <w:rPr>
          <w:rFonts w:cs="Trebuchet MS" w:hAnsi="Trebuchet MS" w:eastAsia="Trebuchet MS" w:ascii="Trebuchet MS"/>
          <w:color w:val="666666"/>
          <w:spacing w:val="0"/>
          <w:w w:val="100"/>
          <w:position w:val="-1"/>
          <w:sz w:val="18"/>
          <w:szCs w:val="18"/>
        </w:rPr>
        <w:t>|</w:t>
      </w:r>
      <w:r>
        <w:rPr>
          <w:rFonts w:cs="Trebuchet MS" w:hAnsi="Trebuchet MS" w:eastAsia="Trebuchet MS" w:ascii="Trebuchet MS"/>
          <w:color w:val="666666"/>
          <w:spacing w:val="0"/>
          <w:w w:val="100"/>
          <w:position w:val="-1"/>
          <w:sz w:val="18"/>
          <w:szCs w:val="18"/>
        </w:rPr>
        <w:t> </w:t>
      </w:r>
      <w:r>
        <w:rPr>
          <w:rFonts w:cs="Trebuchet MS" w:hAnsi="Trebuchet MS" w:eastAsia="Trebuchet MS" w:ascii="Trebuchet MS"/>
          <w:color w:val="666666"/>
          <w:spacing w:val="0"/>
          <w:w w:val="100"/>
          <w:position w:val="-1"/>
          <w:sz w:val="18"/>
          <w:szCs w:val="18"/>
        </w:rPr>
        <w:t>Gr</w:t>
      </w:r>
      <w:r>
        <w:rPr>
          <w:rFonts w:cs="Trebuchet MS" w:hAnsi="Trebuchet MS" w:eastAsia="Trebuchet MS" w:ascii="Trebuchet MS"/>
          <w:color w:val="666666"/>
          <w:spacing w:val="-1"/>
          <w:w w:val="100"/>
          <w:position w:val="-1"/>
          <w:sz w:val="18"/>
          <w:szCs w:val="18"/>
        </w:rPr>
        <w:t>a</w:t>
      </w:r>
      <w:r>
        <w:rPr>
          <w:rFonts w:cs="Trebuchet MS" w:hAnsi="Trebuchet MS" w:eastAsia="Trebuchet MS" w:ascii="Trebuchet MS"/>
          <w:color w:val="666666"/>
          <w:spacing w:val="0"/>
          <w:w w:val="100"/>
          <w:position w:val="-1"/>
          <w:sz w:val="18"/>
          <w:szCs w:val="18"/>
        </w:rPr>
        <w:t>dCa</w:t>
      </w:r>
      <w:r>
        <w:rPr>
          <w:rFonts w:cs="Trebuchet MS" w:hAnsi="Trebuchet MS" w:eastAsia="Trebuchet MS" w:ascii="Trebuchet MS"/>
          <w:color w:val="666666"/>
          <w:spacing w:val="-1"/>
          <w:w w:val="100"/>
          <w:position w:val="-1"/>
          <w:sz w:val="18"/>
          <w:szCs w:val="18"/>
        </w:rPr>
        <w:t>r</w:t>
      </w:r>
      <w:r>
        <w:rPr>
          <w:rFonts w:cs="Trebuchet MS" w:hAnsi="Trebuchet MS" w:eastAsia="Trebuchet MS" w:ascii="Trebuchet MS"/>
          <w:color w:val="666666"/>
          <w:spacing w:val="0"/>
          <w:w w:val="100"/>
          <w:position w:val="-1"/>
          <w:sz w:val="18"/>
          <w:szCs w:val="18"/>
        </w:rPr>
        <w:t>ee</w:t>
      </w:r>
      <w:r>
        <w:rPr>
          <w:rFonts w:cs="Trebuchet MS" w:hAnsi="Trebuchet MS" w:eastAsia="Trebuchet MS" w:ascii="Trebuchet MS"/>
          <w:color w:val="666666"/>
          <w:spacing w:val="2"/>
          <w:w w:val="100"/>
          <w:position w:val="-1"/>
          <w:sz w:val="18"/>
          <w:szCs w:val="18"/>
        </w:rPr>
        <w:t>r</w:t>
      </w:r>
      <w:r>
        <w:rPr>
          <w:rFonts w:cs="Trebuchet MS" w:hAnsi="Trebuchet MS" w:eastAsia="Trebuchet MS" w:ascii="Trebuchet MS"/>
          <w:color w:val="666666"/>
          <w:spacing w:val="0"/>
          <w:w w:val="100"/>
          <w:position w:val="-1"/>
          <w:sz w:val="18"/>
          <w:szCs w:val="18"/>
        </w:rPr>
        <w:t>s</w:t>
      </w:r>
      <w:r>
        <w:rPr>
          <w:rFonts w:cs="Trebuchet MS" w:hAnsi="Trebuchet MS" w:eastAsia="Trebuchet MS" w:ascii="Trebuchet MS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rFonts w:cs="Trebuchet MS" w:hAnsi="Trebuchet MS" w:eastAsia="Trebuchet MS" w:ascii="Trebuchet MS"/>
          <w:sz w:val="16"/>
          <w:szCs w:val="16"/>
        </w:rPr>
        <w:jc w:val="left"/>
        <w:ind w:left="118"/>
        <w:sectPr>
          <w:pgSz w:w="12240" w:h="15840"/>
          <w:pgMar w:top="740" w:bottom="0" w:left="660" w:right="620"/>
        </w:sectPr>
      </w:pPr>
      <w:r>
        <w:pict>
          <v:shape type="#_x0000_t75" style="position:absolute;margin-left:-48.217pt;margin-top:-57.1473pt;width:195.61pt;height:47.777pt;mso-position-horizontal-relative:page;mso-position-vertical-relative:paragraph;z-index:-653">
            <v:imagedata o:title="" r:id="rId6"/>
          </v:shape>
        </w:pict>
      </w:r>
      <w:r>
        <w:rPr>
          <w:rFonts w:cs="Trebuchet MS" w:hAnsi="Trebuchet MS" w:eastAsia="Trebuchet MS" w:ascii="Trebuchet MS"/>
          <w:color w:val="666666"/>
          <w:spacing w:val="0"/>
          <w:w w:val="100"/>
          <w:sz w:val="16"/>
          <w:szCs w:val="16"/>
        </w:rPr>
        <w:t>R</w:t>
      </w:r>
      <w:r>
        <w:rPr>
          <w:rFonts w:cs="Trebuchet MS" w:hAnsi="Trebuchet MS" w:eastAsia="Trebuchet MS" w:ascii="Trebuchet MS"/>
          <w:color w:val="666666"/>
          <w:spacing w:val="1"/>
          <w:w w:val="100"/>
          <w:sz w:val="16"/>
          <w:szCs w:val="16"/>
        </w:rPr>
        <w:t>e</w:t>
      </w:r>
      <w:r>
        <w:rPr>
          <w:rFonts w:cs="Trebuchet MS" w:hAnsi="Trebuchet MS" w:eastAsia="Trebuchet MS" w:ascii="Trebuchet MS"/>
          <w:color w:val="666666"/>
          <w:spacing w:val="0"/>
          <w:w w:val="100"/>
          <w:sz w:val="16"/>
          <w:szCs w:val="16"/>
        </w:rPr>
        <w:t>v</w:t>
      </w:r>
      <w:r>
        <w:rPr>
          <w:rFonts w:cs="Trebuchet MS" w:hAnsi="Trebuchet MS" w:eastAsia="Trebuchet MS" w:ascii="Trebuchet MS"/>
          <w:color w:val="666666"/>
          <w:spacing w:val="0"/>
          <w:w w:val="100"/>
          <w:sz w:val="16"/>
          <w:szCs w:val="16"/>
        </w:rPr>
        <w:t> </w:t>
      </w:r>
      <w:r>
        <w:rPr>
          <w:rFonts w:cs="Trebuchet MS" w:hAnsi="Trebuchet MS" w:eastAsia="Trebuchet MS" w:ascii="Trebuchet MS"/>
          <w:color w:val="666666"/>
          <w:spacing w:val="0"/>
          <w:w w:val="100"/>
          <w:sz w:val="16"/>
          <w:szCs w:val="16"/>
        </w:rPr>
        <w:t>0</w:t>
      </w:r>
      <w:r>
        <w:rPr>
          <w:rFonts w:cs="Trebuchet MS" w:hAnsi="Trebuchet MS" w:eastAsia="Trebuchet MS" w:ascii="Trebuchet MS"/>
          <w:color w:val="666666"/>
          <w:spacing w:val="-1"/>
          <w:w w:val="100"/>
          <w:sz w:val="16"/>
          <w:szCs w:val="16"/>
        </w:rPr>
        <w:t>4</w:t>
      </w:r>
      <w:r>
        <w:rPr>
          <w:rFonts w:cs="Trebuchet MS" w:hAnsi="Trebuchet MS" w:eastAsia="Trebuchet MS" w:ascii="Trebuchet MS"/>
          <w:color w:val="666666"/>
          <w:spacing w:val="0"/>
          <w:w w:val="100"/>
          <w:sz w:val="16"/>
          <w:szCs w:val="16"/>
        </w:rPr>
        <w:t>/</w:t>
      </w:r>
      <w:r>
        <w:rPr>
          <w:rFonts w:cs="Trebuchet MS" w:hAnsi="Trebuchet MS" w:eastAsia="Trebuchet MS" w:ascii="Trebuchet MS"/>
          <w:color w:val="666666"/>
          <w:spacing w:val="-1"/>
          <w:w w:val="100"/>
          <w:sz w:val="16"/>
          <w:szCs w:val="16"/>
        </w:rPr>
        <w:t>2</w:t>
      </w:r>
      <w:r>
        <w:rPr>
          <w:rFonts w:cs="Trebuchet MS" w:hAnsi="Trebuchet MS" w:eastAsia="Trebuchet MS" w:ascii="Trebuchet MS"/>
          <w:color w:val="666666"/>
          <w:spacing w:val="0"/>
          <w:w w:val="100"/>
          <w:sz w:val="16"/>
          <w:szCs w:val="16"/>
        </w:rPr>
        <w:t>0</w:t>
      </w:r>
      <w:r>
        <w:rPr>
          <w:rFonts w:cs="Trebuchet MS" w:hAnsi="Trebuchet MS" w:eastAsia="Trebuchet MS" w:ascii="Trebuchet MS"/>
          <w:color w:val="666666"/>
          <w:spacing w:val="-1"/>
          <w:w w:val="100"/>
          <w:sz w:val="16"/>
          <w:szCs w:val="16"/>
        </w:rPr>
        <w:t>1</w:t>
      </w:r>
      <w:r>
        <w:rPr>
          <w:rFonts w:cs="Trebuchet MS" w:hAnsi="Trebuchet MS" w:eastAsia="Trebuchet MS" w:ascii="Trebuchet MS"/>
          <w:color w:val="666666"/>
          <w:spacing w:val="0"/>
          <w:w w:val="100"/>
          <w:sz w:val="16"/>
          <w:szCs w:val="16"/>
        </w:rPr>
        <w:t>5</w:t>
      </w:r>
      <w:r>
        <w:rPr>
          <w:rFonts w:cs="Trebuchet MS" w:hAnsi="Trebuchet MS" w:eastAsia="Trebuchet MS" w:ascii="Trebuchet MS"/>
          <w:color w:val="000000"/>
          <w:spacing w:val="0"/>
          <w:w w:val="100"/>
          <w:sz w:val="16"/>
          <w:szCs w:val="16"/>
        </w:rPr>
      </w:r>
    </w:p>
    <w:p>
      <w:pPr>
        <w:rPr>
          <w:rFonts w:cs="Century Gothic" w:hAnsi="Century Gothic" w:eastAsia="Century Gothic" w:ascii="Century Gothic"/>
          <w:sz w:val="24"/>
          <w:szCs w:val="24"/>
        </w:rPr>
        <w:jc w:val="left"/>
        <w:spacing w:before="61"/>
        <w:ind w:left="838"/>
      </w:pP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FO</w:t>
      </w:r>
      <w:r>
        <w:rPr>
          <w:rFonts w:cs="Century Gothic" w:hAnsi="Century Gothic" w:eastAsia="Century Gothic" w:ascii="Century Gothic"/>
          <w:b/>
          <w:spacing w:val="-1"/>
          <w:w w:val="100"/>
          <w:sz w:val="24"/>
          <w:szCs w:val="24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M</w:t>
      </w:r>
      <w:r>
        <w:rPr>
          <w:rFonts w:cs="Century Gothic" w:hAnsi="Century Gothic" w:eastAsia="Century Gothic" w:ascii="Century Gothic"/>
          <w:b/>
          <w:spacing w:val="-1"/>
          <w:w w:val="100"/>
          <w:sz w:val="24"/>
          <w:szCs w:val="24"/>
        </w:rPr>
        <w:t>A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TTI</w:t>
      </w:r>
      <w:r>
        <w:rPr>
          <w:rFonts w:cs="Century Gothic" w:hAnsi="Century Gothic" w:eastAsia="Century Gothic" w:ascii="Century Gothic"/>
          <w:b/>
          <w:spacing w:val="-1"/>
          <w:w w:val="100"/>
          <w:sz w:val="24"/>
          <w:szCs w:val="24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G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(</w:t>
      </w:r>
      <w:r>
        <w:rPr>
          <w:rFonts w:cs="Century Gothic" w:hAnsi="Century Gothic" w:eastAsia="Century Gothic" w:ascii="Century Gothic"/>
          <w:b/>
          <w:spacing w:val="-1"/>
          <w:w w:val="100"/>
          <w:sz w:val="24"/>
          <w:szCs w:val="24"/>
        </w:rPr>
        <w:t>C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O</w:t>
      </w:r>
      <w:r>
        <w:rPr>
          <w:rFonts w:cs="Century Gothic" w:hAnsi="Century Gothic" w:eastAsia="Century Gothic" w:ascii="Century Gothic"/>
          <w:b/>
          <w:spacing w:val="-1"/>
          <w:w w:val="100"/>
          <w:sz w:val="24"/>
          <w:szCs w:val="24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TIN</w:t>
      </w:r>
      <w:r>
        <w:rPr>
          <w:rFonts w:cs="Century Gothic" w:hAnsi="Century Gothic" w:eastAsia="Century Gothic" w:ascii="Century Gothic"/>
          <w:b/>
          <w:spacing w:val="-1"/>
          <w:w w:val="100"/>
          <w:sz w:val="24"/>
          <w:szCs w:val="24"/>
        </w:rPr>
        <w:t>U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ED)</w:t>
      </w:r>
      <w:r>
        <w:rPr>
          <w:rFonts w:cs="Century Gothic" w:hAnsi="Century Gothic" w:eastAsia="Century Gothic" w:ascii="Century Gothic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ind w:left="155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lude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k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y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w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ords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j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b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.</w:t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spacing w:before="59"/>
        <w:ind w:left="155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ace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9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nfor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1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he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op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docu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.</w:t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spacing w:before="57"/>
        <w:ind w:left="155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it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ne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ge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’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vel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w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g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do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oral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lev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.</w:t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4"/>
          <w:szCs w:val="24"/>
        </w:rPr>
        <w:jc w:val="left"/>
        <w:ind w:left="838"/>
      </w:pP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FINALIZING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YOUR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spacing w:val="1"/>
          <w:w w:val="100"/>
          <w:sz w:val="24"/>
          <w:szCs w:val="24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ÉSUMÉ</w:t>
      </w:r>
      <w:r>
        <w:rPr>
          <w:rFonts w:cs="Century Gothic" w:hAnsi="Century Gothic" w:eastAsia="Century Gothic" w:ascii="Century Gothic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ind w:left="155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ad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cl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ly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pell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ng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nd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gra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ar</w:t>
      </w:r>
      <w:r>
        <w:rPr>
          <w:rFonts w:cs="Century Gothic" w:hAnsi="Century Gothic" w:eastAsia="Century Gothic" w:ascii="Century Gothic"/>
          <w:spacing w:val="-1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k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.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v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oid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lang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and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x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v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1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ja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gon.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spacing w:before="35"/>
        <w:ind w:left="155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Co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1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ur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ice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é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é</w:t>
      </w:r>
      <w:r>
        <w:rPr>
          <w:rFonts w:cs="Century Gothic" w:hAnsi="Century Gothic" w:eastAsia="Century Gothic" w:ascii="Century Gothic"/>
          <w:spacing w:val="-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v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w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!</w:t>
      </w:r>
    </w:p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4"/>
          <w:szCs w:val="24"/>
        </w:rPr>
        <w:jc w:val="left"/>
        <w:ind w:left="838"/>
      </w:pP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RÉSUMÉ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FORMATS</w:t>
      </w:r>
      <w:r>
        <w:rPr>
          <w:rFonts w:cs="Century Gothic" w:hAnsi="Century Gothic" w:eastAsia="Century Gothic" w:ascii="Century Gothic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rFonts w:cs="Century Gothic" w:hAnsi="Century Gothic" w:eastAsia="Century Gothic" w:ascii="Century Gothic"/>
          <w:sz w:val="21"/>
          <w:szCs w:val="21"/>
        </w:rPr>
        <w:jc w:val="left"/>
        <w:ind w:left="838"/>
      </w:pPr>
      <w:r>
        <w:rPr>
          <w:rFonts w:cs="Century Gothic" w:hAnsi="Century Gothic" w:eastAsia="Century Gothic" w:ascii="Century Gothic"/>
          <w:b/>
          <w:spacing w:val="1"/>
          <w:w w:val="100"/>
          <w:sz w:val="21"/>
          <w:szCs w:val="21"/>
        </w:rPr>
        <w:t>C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hr</w:t>
      </w:r>
      <w:r>
        <w:rPr>
          <w:rFonts w:cs="Century Gothic" w:hAnsi="Century Gothic" w:eastAsia="Century Gothic" w:ascii="Century Gothic"/>
          <w:b/>
          <w:spacing w:val="-3"/>
          <w:w w:val="100"/>
          <w:sz w:val="21"/>
          <w:szCs w:val="21"/>
        </w:rPr>
        <w:t>o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nol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o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gi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c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al</w:t>
      </w:r>
      <w:r>
        <w:rPr>
          <w:rFonts w:cs="Century Gothic" w:hAnsi="Century Gothic" w:eastAsia="Century Gothic" w:ascii="Century Gothic"/>
          <w:b/>
          <w:spacing w:val="-2"/>
          <w:w w:val="100"/>
          <w:sz w:val="21"/>
          <w:szCs w:val="21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R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é</w:t>
      </w:r>
      <w:r>
        <w:rPr>
          <w:rFonts w:cs="Century Gothic" w:hAnsi="Century Gothic" w:eastAsia="Century Gothic" w:ascii="Century Gothic"/>
          <w:b/>
          <w:spacing w:val="-2"/>
          <w:w w:val="100"/>
          <w:sz w:val="21"/>
          <w:szCs w:val="21"/>
        </w:rPr>
        <w:t>s</w:t>
      </w:r>
      <w:r>
        <w:rPr>
          <w:rFonts w:cs="Century Gothic" w:hAnsi="Century Gothic" w:eastAsia="Century Gothic" w:ascii="Century Gothic"/>
          <w:b/>
          <w:spacing w:val="-2"/>
          <w:w w:val="100"/>
          <w:sz w:val="21"/>
          <w:szCs w:val="21"/>
        </w:rPr>
        <w:t>u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mé</w:t>
      </w:r>
      <w:r>
        <w:rPr>
          <w:rFonts w:cs="Century Gothic" w:hAnsi="Century Gothic" w:eastAsia="Century Gothic" w:ascii="Century Gothic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ind w:left="155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ipti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:</w:t>
      </w:r>
      <w:r>
        <w:rPr>
          <w:rFonts w:cs="Century Gothic" w:hAnsi="Century Gothic" w:eastAsia="Century Gothic" w:ascii="Century Gothic"/>
          <w:b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ll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ex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1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prese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-9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in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v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nological</w:t>
      </w:r>
      <w:r>
        <w:rPr>
          <w:rFonts w:cs="Century Gothic" w:hAnsi="Century Gothic" w:eastAsia="Century Gothic" w:ascii="Century Gothic"/>
          <w:spacing w:val="-1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ord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r.</w:t>
      </w:r>
    </w:p>
    <w:p>
      <w:pPr>
        <w:rPr>
          <w:rFonts w:cs="Century Gothic" w:hAnsi="Century Gothic" w:eastAsia="Century Gothic" w:ascii="Century Gothic"/>
          <w:sz w:val="19"/>
          <w:szCs w:val="19"/>
        </w:rPr>
        <w:tabs>
          <w:tab w:pos="1900" w:val="left"/>
        </w:tabs>
        <w:jc w:val="both"/>
        <w:spacing w:before="35" w:lineRule="auto" w:line="277"/>
        <w:ind w:left="1918" w:right="1136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s:</w:t>
      </w:r>
      <w:r>
        <w:rPr>
          <w:rFonts w:cs="Century Gothic" w:hAnsi="Century Gothic" w:eastAsia="Century Gothic" w:ascii="Century Gothic"/>
          <w:b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Hig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g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gr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v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w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rk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exp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.</w:t>
      </w:r>
      <w:r>
        <w:rPr>
          <w:rFonts w:cs="Century Gothic" w:hAnsi="Century Gothic" w:eastAsia="Century Gothic" w:ascii="Century Gothic"/>
          <w:spacing w:val="-1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his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he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rad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nal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and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ie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con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ru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9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and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4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an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.</w:t>
      </w:r>
      <w:r>
        <w:rPr>
          <w:rFonts w:cs="Century Gothic" w:hAnsi="Century Gothic" w:eastAsia="Century Gothic" w:ascii="Century Gothic"/>
          <w:spacing w:val="-1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B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ho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w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ho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have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g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ica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1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xperi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1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ield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w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re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y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ing</w:t>
      </w:r>
      <w:r>
        <w:rPr>
          <w:rFonts w:cs="Century Gothic" w:hAnsi="Century Gothic" w:eastAsia="Century Gothic" w:ascii="Century Gothic"/>
          <w:spacing w:val="-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j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ob.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spacing w:lineRule="exact" w:line="220"/>
        <w:ind w:left="155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bl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s:</w:t>
      </w:r>
      <w:r>
        <w:rPr>
          <w:rFonts w:cs="Century Gothic" w:hAnsi="Century Gothic" w:eastAsia="Century Gothic" w:ascii="Century Gothic"/>
          <w:b/>
          <w:spacing w:val="-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ess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ef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v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if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ch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ngi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g</w:t>
      </w:r>
      <w:r>
        <w:rPr>
          <w:rFonts w:cs="Century Gothic" w:hAnsi="Century Gothic" w:eastAsia="Century Gothic" w:ascii="Century Gothic"/>
          <w:spacing w:val="-9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car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-9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v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le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rk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ex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erie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ce</w:t>
      </w:r>
      <w:r>
        <w:rPr>
          <w:rFonts w:cs="Century Gothic" w:hAnsi="Century Gothic" w:eastAsia="Century Gothic" w:ascii="Century Gothic"/>
          <w:spacing w:val="-1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ed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w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spacing w:before="38" w:lineRule="auto" w:line="276"/>
        <w:ind w:left="1918" w:right="953"/>
      </w:pP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1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b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exp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1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and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j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unrel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.</w:t>
      </w:r>
      <w:r>
        <w:rPr>
          <w:rFonts w:cs="Century Gothic" w:hAnsi="Century Gothic" w:eastAsia="Century Gothic" w:ascii="Century Gothic"/>
          <w:spacing w:val="-1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ld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b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hi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hly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rel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v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9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exp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1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can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g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ur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he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.</w:t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Century Gothic" w:hAnsi="Century Gothic" w:eastAsia="Century Gothic" w:ascii="Century Gothic"/>
          <w:sz w:val="21"/>
          <w:szCs w:val="21"/>
        </w:rPr>
        <w:jc w:val="left"/>
        <w:ind w:left="838"/>
      </w:pP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M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o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difi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d</w:t>
      </w:r>
      <w:r>
        <w:rPr>
          <w:rFonts w:cs="Century Gothic" w:hAnsi="Century Gothic" w:eastAsia="Century Gothic" w:ascii="Century Gothic"/>
          <w:b/>
          <w:spacing w:val="-3"/>
          <w:w w:val="100"/>
          <w:sz w:val="21"/>
          <w:szCs w:val="21"/>
        </w:rPr>
        <w:t> </w:t>
      </w:r>
      <w:r>
        <w:rPr>
          <w:rFonts w:cs="Century Gothic" w:hAnsi="Century Gothic" w:eastAsia="Century Gothic" w:ascii="Century Gothic"/>
          <w:b/>
          <w:spacing w:val="1"/>
          <w:w w:val="100"/>
          <w:sz w:val="21"/>
          <w:szCs w:val="21"/>
        </w:rPr>
        <w:t>C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hr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o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nol</w:t>
      </w:r>
      <w:r>
        <w:rPr>
          <w:rFonts w:cs="Century Gothic" w:hAnsi="Century Gothic" w:eastAsia="Century Gothic" w:ascii="Century Gothic"/>
          <w:b/>
          <w:spacing w:val="-4"/>
          <w:w w:val="100"/>
          <w:sz w:val="21"/>
          <w:szCs w:val="21"/>
        </w:rPr>
        <w:t>o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gi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c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al</w:t>
      </w:r>
      <w:r>
        <w:rPr>
          <w:rFonts w:cs="Century Gothic" w:hAnsi="Century Gothic" w:eastAsia="Century Gothic" w:ascii="Century Gothic"/>
          <w:b/>
          <w:spacing w:val="-2"/>
          <w:w w:val="100"/>
          <w:sz w:val="21"/>
          <w:szCs w:val="21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R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é</w:t>
      </w:r>
      <w:r>
        <w:rPr>
          <w:rFonts w:cs="Century Gothic" w:hAnsi="Century Gothic" w:eastAsia="Century Gothic" w:ascii="Century Gothic"/>
          <w:b/>
          <w:spacing w:val="-2"/>
          <w:w w:val="100"/>
          <w:sz w:val="21"/>
          <w:szCs w:val="21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u</w:t>
      </w:r>
      <w:r>
        <w:rPr>
          <w:rFonts w:cs="Century Gothic" w:hAnsi="Century Gothic" w:eastAsia="Century Gothic" w:ascii="Century Gothic"/>
          <w:b/>
          <w:spacing w:val="1"/>
          <w:w w:val="100"/>
          <w:sz w:val="21"/>
          <w:szCs w:val="21"/>
        </w:rPr>
        <w:t>m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é</w:t>
      </w:r>
      <w:r>
        <w:rPr>
          <w:rFonts w:cs="Century Gothic" w:hAnsi="Century Gothic" w:eastAsia="Century Gothic" w:ascii="Century Gothic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tabs>
          <w:tab w:pos="1900" w:val="left"/>
        </w:tabs>
        <w:jc w:val="left"/>
        <w:spacing w:lineRule="auto" w:line="277"/>
        <w:ind w:left="1918" w:right="1008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ipti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:</w:t>
      </w:r>
      <w:r>
        <w:rPr>
          <w:rFonts w:cs="Century Gothic" w:hAnsi="Century Gothic" w:eastAsia="Century Gothic" w:ascii="Century Gothic"/>
          <w:b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xperi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1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re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go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z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-1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by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y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(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ch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as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nical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xperi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arch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x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ip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xp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)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are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v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ogi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ord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w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hin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go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ies.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tabs>
          <w:tab w:pos="1900" w:val="left"/>
        </w:tabs>
        <w:jc w:val="left"/>
        <w:spacing w:before="16" w:lineRule="auto" w:line="277"/>
        <w:ind w:left="1918" w:right="880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s: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w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less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b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hi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hly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lev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xperi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pear</w:t>
      </w:r>
      <w:r>
        <w:rPr>
          <w:rFonts w:cs="Century Gothic" w:hAnsi="Century Gothic" w:eastAsia="Century Gothic" w:ascii="Century Gothic"/>
          <w:spacing w:val="-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ar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he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p.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go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ies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ay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lp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the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co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x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ual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z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1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xperi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ay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ally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rel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v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.</w:t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spacing w:before="18"/>
        <w:ind w:left="155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bl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s:</w:t>
      </w:r>
      <w:r>
        <w:rPr>
          <w:rFonts w:cs="Century Gothic" w:hAnsi="Century Gothic" w:eastAsia="Century Gothic" w:ascii="Century Gothic"/>
          <w:b/>
          <w:spacing w:val="-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ay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eg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z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9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ex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erie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ce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.</w:t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1"/>
          <w:szCs w:val="21"/>
        </w:rPr>
        <w:jc w:val="left"/>
        <w:ind w:left="838"/>
      </w:pP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Func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t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i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o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nal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R</w:t>
      </w:r>
      <w:r>
        <w:rPr>
          <w:rFonts w:cs="Century Gothic" w:hAnsi="Century Gothic" w:eastAsia="Century Gothic" w:ascii="Century Gothic"/>
          <w:b/>
          <w:spacing w:val="-3"/>
          <w:w w:val="100"/>
          <w:sz w:val="21"/>
          <w:szCs w:val="21"/>
        </w:rPr>
        <w:t>é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s</w:t>
      </w:r>
      <w:r>
        <w:rPr>
          <w:rFonts w:cs="Century Gothic" w:hAnsi="Century Gothic" w:eastAsia="Century Gothic" w:ascii="Century Gothic"/>
          <w:b/>
          <w:spacing w:val="-2"/>
          <w:w w:val="100"/>
          <w:sz w:val="21"/>
          <w:szCs w:val="21"/>
        </w:rPr>
        <w:t>u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mé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-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G</w:t>
      </w:r>
      <w:r>
        <w:rPr>
          <w:rFonts w:cs="Century Gothic" w:hAnsi="Century Gothic" w:eastAsia="Century Gothic" w:ascii="Century Gothic"/>
          <w:b/>
          <w:spacing w:val="-3"/>
          <w:w w:val="100"/>
          <w:sz w:val="21"/>
          <w:szCs w:val="21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ne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al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l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y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N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o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t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R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e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c</w:t>
      </w:r>
      <w:r>
        <w:rPr>
          <w:rFonts w:cs="Century Gothic" w:hAnsi="Century Gothic" w:eastAsia="Century Gothic" w:ascii="Century Gothic"/>
          <w:b/>
          <w:spacing w:val="-3"/>
          <w:w w:val="100"/>
          <w:sz w:val="21"/>
          <w:szCs w:val="21"/>
        </w:rPr>
        <w:t>o</w:t>
      </w:r>
      <w:r>
        <w:rPr>
          <w:rFonts w:cs="Century Gothic" w:hAnsi="Century Gothic" w:eastAsia="Century Gothic" w:ascii="Century Gothic"/>
          <w:b/>
          <w:spacing w:val="-2"/>
          <w:w w:val="100"/>
          <w:sz w:val="21"/>
          <w:szCs w:val="21"/>
        </w:rPr>
        <w:t>m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m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e</w:t>
      </w:r>
      <w:r>
        <w:rPr>
          <w:rFonts w:cs="Century Gothic" w:hAnsi="Century Gothic" w:eastAsia="Century Gothic" w:ascii="Century Gothic"/>
          <w:b/>
          <w:spacing w:val="-2"/>
          <w:w w:val="100"/>
          <w:sz w:val="21"/>
          <w:szCs w:val="21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d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tabs>
          <w:tab w:pos="1900" w:val="left"/>
        </w:tabs>
        <w:jc w:val="left"/>
        <w:spacing w:lineRule="auto" w:line="277"/>
        <w:ind w:left="1918" w:right="885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ipti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:</w:t>
      </w:r>
      <w:r>
        <w:rPr>
          <w:rFonts w:cs="Century Gothic" w:hAnsi="Century Gothic" w:eastAsia="Century Gothic" w:ascii="Century Gothic"/>
          <w:b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he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ns</w:t>
      </w:r>
      <w:r>
        <w:rPr>
          <w:rFonts w:cs="Century Gothic" w:hAnsi="Century Gothic" w:eastAsia="Century Gothic" w:ascii="Century Gothic"/>
          <w:spacing w:val="-1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veral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fer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9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x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1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gr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up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y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ls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(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as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ad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hip</w:t>
      </w:r>
      <w:r>
        <w:rPr>
          <w:rFonts w:cs="Century Gothic" w:hAnsi="Century Gothic" w:eastAsia="Century Gothic" w:ascii="Century Gothic"/>
          <w:spacing w:val="-1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rgani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z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nal</w:t>
      </w:r>
      <w:r>
        <w:rPr>
          <w:rFonts w:cs="Century Gothic" w:hAnsi="Century Gothic" w:eastAsia="Century Gothic" w:ascii="Century Gothic"/>
          <w:spacing w:val="-1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ana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g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1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),</w:t>
      </w:r>
      <w:r>
        <w:rPr>
          <w:rFonts w:cs="Century Gothic" w:hAnsi="Century Gothic" w:eastAsia="Century Gothic" w:ascii="Century Gothic"/>
          <w:spacing w:val="-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nd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he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ual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les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and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he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xperi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are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4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op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b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om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he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é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é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.</w:t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spacing w:before="18"/>
        <w:ind w:left="155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s: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Good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for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job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g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w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w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k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xp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or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w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aps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spacing w:before="39"/>
        <w:ind w:left="1918"/>
      </w:pP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y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1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hi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or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.</w:t>
      </w:r>
    </w:p>
    <w:p>
      <w:pPr>
        <w:rPr>
          <w:rFonts w:cs="Century Gothic" w:hAnsi="Century Gothic" w:eastAsia="Century Gothic" w:ascii="Century Gothic"/>
          <w:sz w:val="19"/>
          <w:szCs w:val="19"/>
        </w:rPr>
        <w:tabs>
          <w:tab w:pos="1900" w:val="left"/>
        </w:tabs>
        <w:jc w:val="left"/>
        <w:spacing w:before="52" w:lineRule="auto" w:line="280"/>
        <w:ind w:left="1918" w:right="1380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bl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s:</w:t>
      </w:r>
      <w:r>
        <w:rPr>
          <w:rFonts w:cs="Century Gothic" w:hAnsi="Century Gothic" w:eastAsia="Century Gothic" w:ascii="Century Gothic"/>
          <w:b/>
          <w:spacing w:val="-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y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rs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en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do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4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his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.</w:t>
      </w:r>
      <w:r>
        <w:rPr>
          <w:rFonts w:cs="Century Gothic" w:hAnsi="Century Gothic" w:eastAsia="Century Gothic" w:ascii="Century Gothic"/>
          <w:spacing w:val="-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an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nf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ing</w:t>
      </w:r>
      <w:r>
        <w:rPr>
          <w:rFonts w:cs="Century Gothic" w:hAnsi="Century Gothic" w:eastAsia="Century Gothic" w:ascii="Century Gothic"/>
          <w:spacing w:val="-9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eca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rel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nship</w:t>
      </w:r>
      <w:r>
        <w:rPr>
          <w:rFonts w:cs="Century Gothic" w:hAnsi="Century Gothic" w:eastAsia="Century Gothic" w:ascii="Century Gothic"/>
          <w:spacing w:val="-9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b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and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an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xper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1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can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be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.</w:t>
      </w:r>
    </w:p>
    <w:p>
      <w:pPr>
        <w:rPr>
          <w:sz w:val="28"/>
          <w:szCs w:val="28"/>
        </w:rPr>
        <w:jc w:val="left"/>
        <w:spacing w:before="16" w:lineRule="exact" w:line="280"/>
      </w:pPr>
      <w:r>
        <w:rPr>
          <w:sz w:val="28"/>
          <w:szCs w:val="28"/>
        </w:rPr>
      </w:r>
    </w:p>
    <w:p>
      <w:pPr>
        <w:rPr>
          <w:rFonts w:cs="Century Gothic" w:hAnsi="Century Gothic" w:eastAsia="Century Gothic" w:ascii="Century Gothic"/>
          <w:sz w:val="21"/>
          <w:szCs w:val="21"/>
        </w:rPr>
        <w:jc w:val="left"/>
        <w:ind w:left="838"/>
      </w:pPr>
      <w:r>
        <w:rPr>
          <w:rFonts w:cs="Century Gothic" w:hAnsi="Century Gothic" w:eastAsia="Century Gothic" w:ascii="Century Gothic"/>
          <w:b/>
          <w:spacing w:val="1"/>
          <w:w w:val="100"/>
          <w:sz w:val="21"/>
          <w:szCs w:val="21"/>
        </w:rPr>
        <w:t>C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o</w:t>
      </w:r>
      <w:r>
        <w:rPr>
          <w:rFonts w:cs="Century Gothic" w:hAnsi="Century Gothic" w:eastAsia="Century Gothic" w:ascii="Century Gothic"/>
          <w:b/>
          <w:spacing w:val="-2"/>
          <w:w w:val="100"/>
          <w:sz w:val="21"/>
          <w:szCs w:val="21"/>
        </w:rPr>
        <w:t>m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bina</w:t>
      </w:r>
      <w:r>
        <w:rPr>
          <w:rFonts w:cs="Century Gothic" w:hAnsi="Century Gothic" w:eastAsia="Century Gothic" w:ascii="Century Gothic"/>
          <w:b/>
          <w:spacing w:val="-1"/>
          <w:w w:val="100"/>
          <w:sz w:val="21"/>
          <w:szCs w:val="21"/>
        </w:rPr>
        <w:t>t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i</w:t>
      </w:r>
      <w:r>
        <w:rPr>
          <w:rFonts w:cs="Century Gothic" w:hAnsi="Century Gothic" w:eastAsia="Century Gothic" w:ascii="Century Gothic"/>
          <w:b/>
          <w:spacing w:val="-3"/>
          <w:w w:val="100"/>
          <w:sz w:val="21"/>
          <w:szCs w:val="21"/>
        </w:rPr>
        <w:t>o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n</w:t>
      </w:r>
      <w:r>
        <w:rPr>
          <w:rFonts w:cs="Century Gothic" w:hAnsi="Century Gothic" w:eastAsia="Century Gothic" w:ascii="Century Gothic"/>
          <w:b/>
          <w:spacing w:val="2"/>
          <w:w w:val="100"/>
          <w:sz w:val="21"/>
          <w:szCs w:val="21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R</w:t>
      </w:r>
      <w:r>
        <w:rPr>
          <w:rFonts w:cs="Century Gothic" w:hAnsi="Century Gothic" w:eastAsia="Century Gothic" w:ascii="Century Gothic"/>
          <w:b/>
          <w:spacing w:val="-3"/>
          <w:w w:val="100"/>
          <w:sz w:val="21"/>
          <w:szCs w:val="21"/>
        </w:rPr>
        <w:t>é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s</w:t>
      </w:r>
      <w:r>
        <w:rPr>
          <w:rFonts w:cs="Century Gothic" w:hAnsi="Century Gothic" w:eastAsia="Century Gothic" w:ascii="Century Gothic"/>
          <w:b/>
          <w:spacing w:val="-2"/>
          <w:w w:val="100"/>
          <w:sz w:val="21"/>
          <w:szCs w:val="21"/>
        </w:rPr>
        <w:t>u</w:t>
      </w:r>
      <w:r>
        <w:rPr>
          <w:rFonts w:cs="Century Gothic" w:hAnsi="Century Gothic" w:eastAsia="Century Gothic" w:ascii="Century Gothic"/>
          <w:b/>
          <w:spacing w:val="0"/>
          <w:w w:val="100"/>
          <w:sz w:val="21"/>
          <w:szCs w:val="21"/>
        </w:rPr>
        <w:t>mé</w:t>
      </w:r>
      <w:r>
        <w:rPr>
          <w:rFonts w:cs="Century Gothic" w:hAnsi="Century Gothic" w:eastAsia="Century Gothic" w:ascii="Century Gothic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tabs>
          <w:tab w:pos="1900" w:val="left"/>
        </w:tabs>
        <w:jc w:val="left"/>
        <w:spacing w:lineRule="auto" w:line="278"/>
        <w:ind w:left="1918" w:right="976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ipti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:</w:t>
      </w:r>
      <w:r>
        <w:rPr>
          <w:rFonts w:cs="Century Gothic" w:hAnsi="Century Gothic" w:eastAsia="Century Gothic" w:ascii="Century Gothic"/>
          <w:b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4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our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pa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xperi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1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rev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onological</w:t>
      </w:r>
      <w:r>
        <w:rPr>
          <w:rFonts w:cs="Century Gothic" w:hAnsi="Century Gothic" w:eastAsia="Century Gothic" w:ascii="Century Gothic"/>
          <w:spacing w:val="-1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ord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b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cla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y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ns</w:t>
      </w:r>
      <w:r>
        <w:rPr>
          <w:rFonts w:cs="Century Gothic" w:hAnsi="Century Gothic" w:eastAsia="Century Gothic" w:ascii="Century Gothic"/>
          <w:spacing w:val="-1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w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hin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exp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1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by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ls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(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xa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-1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ad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4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hip</w:t>
      </w:r>
      <w:r>
        <w:rPr>
          <w:rFonts w:cs="Century Gothic" w:hAnsi="Century Gothic" w:eastAsia="Century Gothic" w:ascii="Century Gothic"/>
          <w:spacing w:val="-1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anal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y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cal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,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com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nic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1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).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tabs>
          <w:tab w:pos="1900" w:val="left"/>
        </w:tabs>
        <w:jc w:val="left"/>
        <w:spacing w:before="15" w:lineRule="auto" w:line="277"/>
        <w:ind w:left="1918" w:right="1054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s:</w:t>
      </w:r>
      <w:r>
        <w:rPr>
          <w:rFonts w:cs="Century Gothic" w:hAnsi="Century Gothic" w:eastAsia="Century Gothic" w:ascii="Century Gothic"/>
          <w:b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xc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1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peop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w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1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-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3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x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ns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ve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xper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le</w:t>
      </w:r>
      <w:r>
        <w:rPr>
          <w:rFonts w:cs="Century Gothic" w:hAnsi="Century Gothic" w:eastAsia="Century Gothic" w:ascii="Century Gothic"/>
          <w:spacing w:val="-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.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very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ful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dr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w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ng</w:t>
      </w:r>
      <w:r>
        <w:rPr>
          <w:rFonts w:cs="Century Gothic" w:hAnsi="Century Gothic" w:eastAsia="Century Gothic" w:ascii="Century Gothic"/>
          <w:spacing w:val="-9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co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ns</w:t>
      </w:r>
      <w:r>
        <w:rPr>
          <w:rFonts w:cs="Century Gothic" w:hAnsi="Century Gothic" w:eastAsia="Century Gothic" w:ascii="Century Gothic"/>
          <w:spacing w:val="-1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b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w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x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do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app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ar</w:t>
      </w:r>
      <w:r>
        <w:rPr>
          <w:rFonts w:cs="Century Gothic" w:hAnsi="Century Gothic" w:eastAsia="Century Gothic" w:ascii="Century Gothic"/>
          <w:spacing w:val="-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leva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b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use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ra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sf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rable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kill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.</w:t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spacing w:before="16"/>
        <w:ind w:left="1558"/>
        <w:sectPr>
          <w:pgNumType w:start="2"/>
          <w:pgMar w:footer="424" w:header="0" w:top="1180" w:bottom="280" w:left="660" w:right="680"/>
          <w:footerReference w:type="default" r:id="rId7"/>
          <w:pgSz w:w="12240" w:h="15840"/>
        </w:sectPr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bl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m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s:</w:t>
      </w:r>
      <w:r>
        <w:rPr>
          <w:rFonts w:cs="Century Gothic" w:hAnsi="Century Gothic" w:eastAsia="Century Gothic" w:ascii="Century Gothic"/>
          <w:b/>
          <w:spacing w:val="-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ha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y</w:t>
      </w:r>
      <w:r>
        <w:rPr>
          <w:rFonts w:cs="Century Gothic" w:hAnsi="Century Gothic" w:eastAsia="Century Gothic" w:ascii="Century Gothic"/>
          <w:spacing w:val="-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ed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-3"/>
          <w:w w:val="100"/>
          <w:sz w:val="19"/>
          <w:szCs w:val="19"/>
        </w:rPr>
        <w:t>w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-2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hin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-4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spacing w:val="-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ex</w:t>
      </w:r>
      <w:r>
        <w:rPr>
          <w:rFonts w:cs="Century Gothic" w:hAnsi="Century Gothic" w:eastAsia="Century Gothic" w:ascii="Century Gothic"/>
          <w:spacing w:val="3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erien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2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48"/>
          <w:szCs w:val="48"/>
        </w:rPr>
        <w:jc w:val="center"/>
        <w:spacing w:lineRule="exact" w:line="540"/>
        <w:ind w:left="3612" w:right="359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48"/>
          <w:szCs w:val="48"/>
        </w:rPr>
        <w:t>Jona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48"/>
          <w:szCs w:val="4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8"/>
          <w:szCs w:val="48"/>
        </w:rPr>
        <w:t>han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48"/>
          <w:szCs w:val="4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8"/>
          <w:szCs w:val="48"/>
        </w:rPr>
        <w:t>ichaels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48"/>
          <w:szCs w:val="4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1867" w:right="18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888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·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61801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·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8888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·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hyperlink r:id="rId9">
        <w:r>
          <w:rPr>
            <w:rFonts w:cs="Times New Roman" w:hAnsi="Times New Roman" w:eastAsia="Times New Roman" w:ascii="Times New Roman"/>
            <w:spacing w:val="13"/>
            <w:w w:val="100"/>
            <w:sz w:val="22"/>
            <w:szCs w:val="22"/>
          </w:rPr>
          <w:t>j</w:t>
        </w:r>
        <w:r>
          <w:rPr>
            <w:rFonts w:cs="Times New Roman" w:hAnsi="Times New Roman" w:eastAsia="Times New Roman" w:ascii="Times New Roman"/>
            <w:spacing w:val="10"/>
            <w:w w:val="10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s</w:t>
        </w:r>
        <w:r>
          <w:rPr>
            <w:rFonts w:cs="Times New Roman" w:hAnsi="Times New Roman" w:eastAsia="Times New Roman" w:ascii="Times New Roman"/>
            <w:spacing w:val="13"/>
            <w:w w:val="100"/>
            <w:sz w:val="22"/>
            <w:szCs w:val="22"/>
          </w:rPr>
          <w:t>t</w:t>
        </w:r>
        <w:r>
          <w:rPr>
            <w:rFonts w:cs="Times New Roman" w:hAnsi="Times New Roman" w:eastAsia="Times New Roman" w:ascii="Times New Roman"/>
            <w:spacing w:val="12"/>
            <w:w w:val="100"/>
            <w:sz w:val="22"/>
            <w:szCs w:val="22"/>
          </w:rPr>
          <w:t>u</w:t>
        </w:r>
        <w:r>
          <w:rPr>
            <w:rFonts w:cs="Times New Roman" w:hAnsi="Times New Roman" w:eastAsia="Times New Roman" w:ascii="Times New Roman"/>
            <w:spacing w:val="12"/>
            <w:w w:val="100"/>
            <w:sz w:val="22"/>
            <w:szCs w:val="22"/>
          </w:rPr>
          <w:t>d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10"/>
            <w:w w:val="100"/>
            <w:sz w:val="22"/>
            <w:szCs w:val="22"/>
          </w:rPr>
          <w:t>n</w:t>
        </w:r>
        <w:r>
          <w:rPr>
            <w:rFonts w:cs="Times New Roman" w:hAnsi="Times New Roman" w:eastAsia="Times New Roman" w:ascii="Times New Roman"/>
            <w:spacing w:val="10"/>
            <w:w w:val="100"/>
            <w:sz w:val="22"/>
            <w:szCs w:val="22"/>
          </w:rPr>
          <w:t>t</w:t>
        </w:r>
        <w:r>
          <w:rPr>
            <w:rFonts w:cs="Times New Roman" w:hAnsi="Times New Roman" w:eastAsia="Times New Roman" w:ascii="Times New Roman"/>
            <w:spacing w:val="3"/>
            <w:w w:val="100"/>
            <w:sz w:val="22"/>
            <w:szCs w:val="22"/>
          </w:rPr>
          <w:t>@</w:t>
        </w:r>
        <w:r>
          <w:rPr>
            <w:rFonts w:cs="Times New Roman" w:hAnsi="Times New Roman" w:eastAsia="Times New Roman" w:ascii="Times New Roman"/>
            <w:spacing w:val="-1"/>
            <w:w w:val="10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-1"/>
            <w:w w:val="100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12"/>
            <w:w w:val="100"/>
            <w:sz w:val="22"/>
            <w:szCs w:val="22"/>
          </w:rPr>
          <w:t>n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o</w:t>
        </w:r>
        <w:r>
          <w:rPr>
            <w:rFonts w:cs="Times New Roman" w:hAnsi="Times New Roman" w:eastAsia="Times New Roman" w:ascii="Times New Roman"/>
            <w:spacing w:val="-1"/>
            <w:w w:val="10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s.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12"/>
            <w:w w:val="100"/>
            <w:sz w:val="22"/>
            <w:szCs w:val="22"/>
          </w:rPr>
          <w:t>d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u</w:t>
        </w:r>
      </w:hyperlink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838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19"/>
          <w:szCs w:val="19"/>
          <w:u w:val="thick" w:color="000000"/>
        </w:rPr>
        <w:t>DU</w:t>
      </w:r>
      <w:r>
        <w:rPr>
          <w:rFonts w:cs="Times New Roman" w:hAnsi="Times New Roman" w:eastAsia="Times New Roman" w:ascii="Times New Roman"/>
          <w:b/>
          <w:spacing w:val="0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1"/>
          <w:sz w:val="19"/>
          <w:szCs w:val="1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19"/>
          <w:szCs w:val="19"/>
          <w:u w:val="thick" w:color="000000"/>
        </w:rPr>
        <w:t>CA</w:t>
      </w:r>
      <w:r>
        <w:rPr>
          <w:rFonts w:cs="Times New Roman" w:hAnsi="Times New Roman" w:eastAsia="Times New Roman" w:ascii="Times New Roman"/>
          <w:b/>
          <w:spacing w:val="0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1"/>
          <w:sz w:val="19"/>
          <w:szCs w:val="1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1"/>
          <w:sz w:val="19"/>
          <w:szCs w:val="19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19"/>
          <w:szCs w:val="19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1"/>
          <w:sz w:val="19"/>
          <w:szCs w:val="19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19"/>
          <w:szCs w:val="19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1"/>
          <w:sz w:val="19"/>
          <w:szCs w:val="1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40"/>
        <w:ind w:left="838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</w:t>
      </w:r>
      <w:r>
        <w:rPr>
          <w:rFonts w:cs="Times New Roman" w:hAnsi="Times New Roman" w:eastAsia="Times New Roman" w:ascii="Times New Roman"/>
          <w:b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20XX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38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982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oncen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ogy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982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3.68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.00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838"/>
      </w:pP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sour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nvi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ces;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</w:t>
      </w:r>
      <w:r>
        <w:rPr>
          <w:rFonts w:cs="Times New Roman" w:hAnsi="Times New Roman" w:eastAsia="Times New Roman" w:ascii="Times New Roman"/>
          <w:b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20XX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38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/>
        <w:ind w:left="982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982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3.92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.00,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1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cum</w:t>
      </w:r>
      <w:r>
        <w:rPr>
          <w:rFonts w:cs="Times New Roman" w:hAnsi="Times New Roman" w:eastAsia="Times New Roman" w:ascii="Times New Roman"/>
          <w:i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-1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838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19"/>
          <w:szCs w:val="19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1"/>
          <w:sz w:val="19"/>
          <w:szCs w:val="1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1"/>
          <w:sz w:val="19"/>
          <w:szCs w:val="19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1"/>
          <w:sz w:val="19"/>
          <w:szCs w:val="19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1"/>
          <w:sz w:val="19"/>
          <w:szCs w:val="19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19"/>
          <w:szCs w:val="19"/>
          <w:u w:val="thick" w:color="000000"/>
        </w:rPr>
        <w:t>YM</w:t>
      </w:r>
      <w:r>
        <w:rPr>
          <w:rFonts w:cs="Times New Roman" w:hAnsi="Times New Roman" w:eastAsia="Times New Roman" w:ascii="Times New Roman"/>
          <w:b/>
          <w:spacing w:val="0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1"/>
          <w:sz w:val="19"/>
          <w:szCs w:val="1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1"/>
          <w:sz w:val="19"/>
          <w:szCs w:val="19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19"/>
          <w:szCs w:val="19"/>
          <w:u w:val="thick" w:color="000000"/>
        </w:rPr>
        <w:t>NT</w:t>
      </w:r>
      <w:r>
        <w:rPr>
          <w:rFonts w:cs="Times New Roman" w:hAnsi="Times New Roman" w:eastAsia="Times New Roman" w:ascii="Times New Roman"/>
          <w:b/>
          <w:spacing w:val="0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19"/>
          <w:szCs w:val="1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3"/>
          <w:w w:val="100"/>
          <w:sz w:val="19"/>
          <w:szCs w:val="1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3"/>
          <w:w w:val="100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3"/>
          <w:w w:val="100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19"/>
          <w:szCs w:val="19"/>
          <w:u w:val="thick" w:color="000000"/>
        </w:rPr>
        <w:t>X</w:t>
      </w:r>
      <w:r>
        <w:rPr>
          <w:rFonts w:cs="Times New Roman" w:hAnsi="Times New Roman" w:eastAsia="Times New Roman" w:ascii="Times New Roman"/>
          <w:b/>
          <w:spacing w:val="-2"/>
          <w:w w:val="101"/>
          <w:sz w:val="19"/>
          <w:szCs w:val="19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1"/>
          <w:sz w:val="19"/>
          <w:szCs w:val="19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19"/>
          <w:szCs w:val="19"/>
          <w:u w:val="thick" w:color="000000"/>
        </w:rPr>
        <w:t>RIE</w:t>
      </w:r>
      <w:r>
        <w:rPr>
          <w:rFonts w:cs="Times New Roman" w:hAnsi="Times New Roman" w:eastAsia="Times New Roman" w:ascii="Times New Roman"/>
          <w:b/>
          <w:spacing w:val="0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1"/>
          <w:sz w:val="19"/>
          <w:szCs w:val="1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19"/>
          <w:szCs w:val="19"/>
          <w:u w:val="thick" w:color="000000"/>
        </w:rPr>
        <w:t>NC</w:t>
      </w:r>
      <w:r>
        <w:rPr>
          <w:rFonts w:cs="Times New Roman" w:hAnsi="Times New Roman" w:eastAsia="Times New Roman" w:ascii="Times New Roman"/>
          <w:b/>
          <w:spacing w:val="0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1"/>
          <w:sz w:val="19"/>
          <w:szCs w:val="1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19"/>
          <w:szCs w:val="19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1"/>
          <w:sz w:val="19"/>
          <w:szCs w:val="1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1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5"/>
        <w:ind w:left="838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raduate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ay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0XX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"/>
        <w:ind w:left="982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982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ppo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98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"/>
        <w:ind w:left="982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suppo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adar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4" w:lineRule="exact" w:line="240"/>
        <w:ind w:left="1198" w:right="1436" w:hanging="216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982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838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ergradu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Fall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0XX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ay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20XX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5" w:lineRule="exact" w:line="240"/>
        <w:ind w:left="1198" w:right="1064" w:hanging="216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produ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982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982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982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echn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838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eaching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20XX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"/>
        <w:ind w:left="982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2" w:lineRule="exact" w:line="240"/>
        <w:ind w:left="1198" w:right="1067" w:hanging="216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982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98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838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20X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20XX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"/>
        <w:ind w:left="982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982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ques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982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onduc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4"/>
          <w:szCs w:val="14"/>
        </w:rPr>
        <w:t>2</w:t>
      </w:r>
      <w:r>
        <w:rPr>
          <w:rFonts w:cs="Times New Roman" w:hAnsi="Times New Roman" w:eastAsia="Times New Roman" w:ascii="Times New Roman"/>
          <w:spacing w:val="19"/>
          <w:w w:val="100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838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z w:val="24"/>
          <w:szCs w:val="24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1"/>
          <w:sz w:val="19"/>
          <w:szCs w:val="19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1"/>
          <w:sz w:val="19"/>
          <w:szCs w:val="19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1"/>
          <w:sz w:val="19"/>
          <w:szCs w:val="19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19"/>
          <w:szCs w:val="19"/>
          <w:u w:val="thick" w:color="000000"/>
        </w:rPr>
        <w:t>VA</w:t>
      </w:r>
      <w:r>
        <w:rPr>
          <w:rFonts w:cs="Times New Roman" w:hAnsi="Times New Roman" w:eastAsia="Times New Roman" w:ascii="Times New Roman"/>
          <w:b/>
          <w:spacing w:val="0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1"/>
          <w:sz w:val="19"/>
          <w:szCs w:val="1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19"/>
          <w:szCs w:val="19"/>
          <w:u w:val="thick" w:color="000000"/>
        </w:rPr>
        <w:t>NT</w:t>
      </w:r>
      <w:r>
        <w:rPr>
          <w:rFonts w:cs="Times New Roman" w:hAnsi="Times New Roman" w:eastAsia="Times New Roman" w:ascii="Times New Roman"/>
          <w:b/>
          <w:spacing w:val="0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19"/>
          <w:szCs w:val="1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3"/>
          <w:w w:val="100"/>
          <w:sz w:val="19"/>
          <w:szCs w:val="1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3"/>
          <w:w w:val="100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3"/>
          <w:w w:val="100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1"/>
          <w:sz w:val="19"/>
          <w:szCs w:val="19"/>
          <w:u w:val="thick" w:color="000000"/>
        </w:rPr>
        <w:t>K</w:t>
      </w:r>
      <w:r>
        <w:rPr>
          <w:rFonts w:cs="Times New Roman" w:hAnsi="Times New Roman" w:eastAsia="Times New Roman" w:ascii="Times New Roman"/>
          <w:b/>
          <w:spacing w:val="-1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19"/>
          <w:szCs w:val="19"/>
          <w:u w:val="thick" w:color="000000"/>
        </w:rPr>
        <w:t>IL</w:t>
      </w:r>
      <w:r>
        <w:rPr>
          <w:rFonts w:cs="Times New Roman" w:hAnsi="Times New Roman" w:eastAsia="Times New Roman" w:ascii="Times New Roman"/>
          <w:b/>
          <w:spacing w:val="0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1"/>
          <w:sz w:val="19"/>
          <w:szCs w:val="1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1"/>
          <w:sz w:val="19"/>
          <w:szCs w:val="19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19"/>
          <w:szCs w:val="19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1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1"/>
          <w:sz w:val="19"/>
          <w:szCs w:val="1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1"/>
          <w:sz w:val="19"/>
          <w:szCs w:val="19"/>
        </w:rPr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9"/>
        <w:ind w:left="982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osh,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982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dept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cView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3.x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982"/>
        <w:sectPr>
          <w:pgMar w:header="816" w:footer="424" w:top="1040" w:bottom="280" w:left="660" w:right="680"/>
          <w:headerReference w:type="default" r:id="rId8"/>
          <w:pgSz w:w="12240" w:h="15840"/>
        </w:sectPr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cG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10.2,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cPad,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TML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40"/>
          <w:szCs w:val="40"/>
        </w:rPr>
        <w:jc w:val="center"/>
        <w:spacing w:before="9"/>
        <w:ind w:left="4110" w:right="4087"/>
      </w:pPr>
      <w:r>
        <w:rPr>
          <w:rFonts w:cs="Arial" w:hAnsi="Arial" w:eastAsia="Arial" w:ascii="Arial"/>
          <w:spacing w:val="0"/>
          <w:w w:val="100"/>
          <w:sz w:val="40"/>
          <w:szCs w:val="40"/>
        </w:rPr>
        <w:t>Claudia</w:t>
      </w:r>
      <w:r>
        <w:rPr>
          <w:rFonts w:cs="Arial" w:hAnsi="Arial" w:eastAsia="Arial" w:ascii="Arial"/>
          <w:spacing w:val="0"/>
          <w:w w:val="100"/>
          <w:sz w:val="40"/>
          <w:szCs w:val="40"/>
        </w:rPr>
        <w:t> </w:t>
      </w:r>
      <w:r>
        <w:rPr>
          <w:rFonts w:cs="Arial" w:hAnsi="Arial" w:eastAsia="Arial" w:ascii="Arial"/>
          <w:spacing w:val="0"/>
          <w:w w:val="100"/>
          <w:sz w:val="40"/>
          <w:szCs w:val="40"/>
        </w:rPr>
        <w:t>Ru</w:t>
      </w:r>
      <w:r>
        <w:rPr>
          <w:rFonts w:cs="Arial" w:hAnsi="Arial" w:eastAsia="Arial" w:ascii="Arial"/>
          <w:spacing w:val="-2"/>
          <w:w w:val="100"/>
          <w:sz w:val="40"/>
          <w:szCs w:val="40"/>
        </w:rPr>
        <w:t>s</w:t>
      </w:r>
      <w:r>
        <w:rPr>
          <w:rFonts w:cs="Arial" w:hAnsi="Arial" w:eastAsia="Arial" w:ascii="Arial"/>
          <w:spacing w:val="0"/>
          <w:w w:val="100"/>
          <w:sz w:val="40"/>
          <w:szCs w:val="40"/>
        </w:rPr>
        <w:t>so</w:t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1"/>
        <w:ind w:left="3699" w:right="368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217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333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5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55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|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hyperlink r:id="rId11"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c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r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uss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o</w:t>
        </w:r>
        <w:r>
          <w:rPr>
            <w:rFonts w:cs="Arial" w:hAnsi="Arial" w:eastAsia="Arial" w:ascii="Arial"/>
            <w:spacing w:val="-3"/>
            <w:w w:val="100"/>
            <w:sz w:val="22"/>
            <w:szCs w:val="22"/>
          </w:rPr>
          <w:t>@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i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l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l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i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n</w:t>
        </w:r>
        <w:r>
          <w:rPr>
            <w:rFonts w:cs="Arial" w:hAnsi="Arial" w:eastAsia="Arial" w:ascii="Arial"/>
            <w:spacing w:val="2"/>
            <w:w w:val="100"/>
            <w:sz w:val="22"/>
            <w:szCs w:val="22"/>
          </w:rPr>
          <w:t>o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i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s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.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e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d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u</w:t>
        </w:r>
      </w:hyperlink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838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1"/>
        <w:ind w:left="838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hD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Can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|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3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838"/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38"/>
      </w:pPr>
      <w:r>
        <w:rPr>
          <w:rFonts w:cs="Arial" w:hAnsi="Arial" w:eastAsia="Arial" w:ascii="Arial"/>
          <w:b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|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His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anic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udies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3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38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BS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|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omics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nati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nal</w:t>
      </w:r>
      <w:r>
        <w:rPr>
          <w:rFonts w:cs="Arial" w:hAnsi="Arial" w:eastAsia="Arial" w:ascii="Arial"/>
          <w:b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ati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</w:t>
      </w:r>
      <w:r>
        <w:rPr>
          <w:rFonts w:cs="Arial" w:hAnsi="Arial" w:eastAsia="Arial" w:ascii="Arial"/>
          <w:b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ug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3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Fa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83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Cert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erican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;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na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838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6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X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1"/>
        <w:ind w:left="838"/>
      </w:pP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ld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uages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nat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|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01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Coor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7" w:lineRule="exact" w:line="220"/>
        <w:ind w:left="1198" w:right="1574" w:hanging="187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ter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1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11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hree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cu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um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11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ge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7" w:lineRule="exact" w:line="220"/>
        <w:ind w:left="1198" w:right="1573" w:hanging="187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5%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38"/>
      </w:pP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ju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ct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pan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sh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Instruc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|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01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11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cur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er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tur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es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11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Fa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gn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cur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um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ta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1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38"/>
      </w:pP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ju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ct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pan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sh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Instruc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|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wood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01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(Fore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11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tru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tors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11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tura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2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ol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dren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11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at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od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ho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dren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25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838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X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1"/>
        <w:ind w:left="838"/>
      </w:pP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chi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ant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|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                   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pre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01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1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“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”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11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pre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11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wee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tru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hrough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ori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11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1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ht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up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ter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11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Incorpora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use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of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nto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tru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11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“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utsta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spacing w:val="-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tru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tor”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3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se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ters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by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38"/>
      </w:pP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ju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ct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pan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sh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Instruc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|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01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tor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11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tera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es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stu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ts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art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11"/>
        <w:sectPr>
          <w:pgMar w:header="816" w:footer="424" w:top="1040" w:bottom="280" w:left="660" w:right="680"/>
          <w:headerReference w:type="default" r:id="rId10"/>
          <w:pgSz w:w="12240" w:h="15840"/>
        </w:sectPr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1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us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ted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ok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ard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838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uct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ati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Cou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|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01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7" w:lineRule="exact" w:line="220"/>
        <w:ind w:left="1198" w:right="884" w:hanging="187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ary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bro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1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prepar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uts,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11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ored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nts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th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838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1"/>
        <w:ind w:left="838"/>
      </w:pP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anslat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|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|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01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11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ted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th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eren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11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1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ts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ari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gs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al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nt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11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8</w:t>
      </w:r>
      <w:r>
        <w:rPr>
          <w:rFonts w:cs="Arial" w:hAnsi="Arial" w:eastAsia="Arial" w:ascii="Arial"/>
          <w:spacing w:val="5"/>
          <w:w w:val="100"/>
          <w:position w:val="-1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-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lineRule="exact" w:line="220"/>
        <w:ind w:left="1163" w:right="69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99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99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99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99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38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olu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|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|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01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week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ergen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11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Fa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nd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nts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11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are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838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8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X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1"/>
        <w:ind w:left="838"/>
      </w:pP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isor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|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|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pre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01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11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orat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th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ts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te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al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eri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at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7" w:lineRule="exact" w:line="220"/>
        <w:ind w:left="1198" w:right="1249" w:hanging="187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vari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progra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terna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ural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38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|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|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01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progra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25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11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up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38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ditor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ounder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|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|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8" w:lineRule="exact" w:line="220"/>
        <w:ind w:left="1198" w:right="835" w:hanging="187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gra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38"/>
      </w:pP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sur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|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|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01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11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ured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ots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gh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ari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us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11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nt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ut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11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nd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tered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ts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ords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838"/>
      </w:pP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8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838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|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38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|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3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|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right"/>
        <w:ind w:right="816"/>
        <w:sectPr>
          <w:pgMar w:header="816" w:footer="424" w:top="1040" w:bottom="280" w:left="660" w:right="680"/>
          <w:headerReference w:type="default" r:id="rId12"/>
          <w:pgSz w:w="12240" w:h="15840"/>
        </w:sectPr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|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20" w:lineRule="exact" w:line="200"/>
      </w:pPr>
      <w:r>
        <w:rPr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8"/>
          <w:szCs w:val="28"/>
        </w:rPr>
        <w:jc w:val="center"/>
        <w:spacing w:lineRule="exact" w:line="340"/>
        <w:ind w:left="4179" w:right="4159"/>
      </w:pPr>
      <w:r>
        <w:rPr>
          <w:rFonts w:cs="Palatino Linotype" w:hAnsi="Palatino Linotype" w:eastAsia="Palatino Linotype" w:ascii="Palatino Linotype"/>
          <w:b/>
          <w:spacing w:val="0"/>
          <w:w w:val="100"/>
          <w:position w:val="1"/>
          <w:sz w:val="28"/>
          <w:szCs w:val="28"/>
        </w:rPr>
        <w:t>David</w:t>
      </w:r>
      <w:r>
        <w:rPr>
          <w:rFonts w:cs="Palatino Linotype" w:hAnsi="Palatino Linotype" w:eastAsia="Palatino Linotype" w:ascii="Palatino Linotype"/>
          <w:b/>
          <w:spacing w:val="-1"/>
          <w:w w:val="100"/>
          <w:position w:val="1"/>
          <w:sz w:val="28"/>
          <w:szCs w:val="28"/>
        </w:rPr>
        <w:t> </w:t>
      </w:r>
      <w:r>
        <w:rPr>
          <w:rFonts w:cs="Palatino Linotype" w:hAnsi="Palatino Linotype" w:eastAsia="Palatino Linotype" w:ascii="Palatino Linotype"/>
          <w:b/>
          <w:spacing w:val="0"/>
          <w:w w:val="100"/>
          <w:position w:val="1"/>
          <w:sz w:val="28"/>
          <w:szCs w:val="28"/>
        </w:rPr>
        <w:t>D.</w:t>
      </w:r>
      <w:r>
        <w:rPr>
          <w:rFonts w:cs="Palatino Linotype" w:hAnsi="Palatino Linotype" w:eastAsia="Palatino Linotype" w:ascii="Palatino Linotype"/>
          <w:b/>
          <w:spacing w:val="-1"/>
          <w:w w:val="100"/>
          <w:position w:val="1"/>
          <w:sz w:val="28"/>
          <w:szCs w:val="28"/>
        </w:rPr>
        <w:t> </w:t>
      </w:r>
      <w:r>
        <w:rPr>
          <w:rFonts w:cs="Palatino Linotype" w:hAnsi="Palatino Linotype" w:eastAsia="Palatino Linotype" w:ascii="Palatino Linotype"/>
          <w:b/>
          <w:spacing w:val="-1"/>
          <w:w w:val="100"/>
          <w:position w:val="1"/>
          <w:sz w:val="28"/>
          <w:szCs w:val="28"/>
        </w:rPr>
        <w:t>D</w:t>
      </w:r>
      <w:r>
        <w:rPr>
          <w:rFonts w:cs="Palatino Linotype" w:hAnsi="Palatino Linotype" w:eastAsia="Palatino Linotype" w:ascii="Palatino Linotype"/>
          <w:b/>
          <w:spacing w:val="1"/>
          <w:w w:val="100"/>
          <w:position w:val="1"/>
          <w:sz w:val="28"/>
          <w:szCs w:val="28"/>
        </w:rPr>
        <w:t>a</w:t>
      </w:r>
      <w:r>
        <w:rPr>
          <w:rFonts w:cs="Palatino Linotype" w:hAnsi="Palatino Linotype" w:eastAsia="Palatino Linotype" w:ascii="Palatino Linotype"/>
          <w:b/>
          <w:spacing w:val="0"/>
          <w:w w:val="100"/>
          <w:position w:val="1"/>
          <w:sz w:val="28"/>
          <w:szCs w:val="28"/>
        </w:rPr>
        <w:t>vi</w:t>
      </w:r>
      <w:r>
        <w:rPr>
          <w:rFonts w:cs="Palatino Linotype" w:hAnsi="Palatino Linotype" w:eastAsia="Palatino Linotype" w:ascii="Palatino Linotype"/>
          <w:b/>
          <w:spacing w:val="-1"/>
          <w:w w:val="100"/>
          <w:position w:val="1"/>
          <w:sz w:val="28"/>
          <w:szCs w:val="28"/>
        </w:rPr>
        <w:t>d</w:t>
      </w:r>
      <w:r>
        <w:rPr>
          <w:rFonts w:cs="Palatino Linotype" w:hAnsi="Palatino Linotype" w:eastAsia="Palatino Linotype" w:ascii="Palatino Linotype"/>
          <w:b/>
          <w:spacing w:val="0"/>
          <w:w w:val="100"/>
          <w:position w:val="1"/>
          <w:sz w:val="28"/>
          <w:szCs w:val="28"/>
        </w:rPr>
        <w:t>s</w:t>
      </w:r>
      <w:r>
        <w:rPr>
          <w:rFonts w:cs="Palatino Linotype" w:hAnsi="Palatino Linotype" w:eastAsia="Palatino Linotype" w:ascii="Palatino Linotype"/>
          <w:b/>
          <w:spacing w:val="-3"/>
          <w:w w:val="100"/>
          <w:position w:val="1"/>
          <w:sz w:val="28"/>
          <w:szCs w:val="28"/>
        </w:rPr>
        <w:t>o</w:t>
      </w:r>
      <w:r>
        <w:rPr>
          <w:rFonts w:cs="Palatino Linotype" w:hAnsi="Palatino Linotype" w:eastAsia="Palatino Linotype" w:ascii="Palatino Linotype"/>
          <w:b/>
          <w:spacing w:val="0"/>
          <w:w w:val="100"/>
          <w:position w:val="1"/>
          <w:sz w:val="28"/>
          <w:szCs w:val="28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position w:val="0"/>
          <w:sz w:val="28"/>
          <w:szCs w:val="28"/>
        </w:rPr>
      </w:r>
    </w:p>
    <w:p>
      <w:pPr>
        <w:rPr>
          <w:rFonts w:cs="Palatino Linotype" w:hAnsi="Palatino Linotype" w:eastAsia="Palatino Linotype" w:ascii="Palatino Linotype"/>
          <w:sz w:val="20"/>
          <w:szCs w:val="20"/>
        </w:rPr>
        <w:jc w:val="center"/>
        <w:ind w:left="3583" w:right="3558"/>
      </w:pPr>
      <w:hyperlink r:id="rId14">
        <w:r>
          <w:rPr>
            <w:rFonts w:cs="Palatino Linotype" w:hAnsi="Palatino Linotype" w:eastAsia="Palatino Linotype" w:ascii="Palatino Linotype"/>
            <w:spacing w:val="0"/>
            <w:w w:val="99"/>
            <w:sz w:val="20"/>
            <w:szCs w:val="20"/>
          </w:rPr>
          <w:t>ddd</w:t>
        </w:r>
        <w:r>
          <w:rPr>
            <w:rFonts w:cs="Palatino Linotype" w:hAnsi="Palatino Linotype" w:eastAsia="Palatino Linotype" w:ascii="Palatino Linotype"/>
            <w:spacing w:val="-1"/>
            <w:w w:val="99"/>
            <w:sz w:val="20"/>
            <w:szCs w:val="20"/>
          </w:rPr>
          <w:t>a</w:t>
        </w:r>
        <w:r>
          <w:rPr>
            <w:rFonts w:cs="Palatino Linotype" w:hAnsi="Palatino Linotype" w:eastAsia="Palatino Linotype" w:ascii="Palatino Linotype"/>
            <w:spacing w:val="-2"/>
            <w:w w:val="99"/>
            <w:sz w:val="20"/>
            <w:szCs w:val="20"/>
          </w:rPr>
          <w:t>v</w:t>
        </w:r>
        <w:r>
          <w:rPr>
            <w:rFonts w:cs="Palatino Linotype" w:hAnsi="Palatino Linotype" w:eastAsia="Palatino Linotype" w:ascii="Palatino Linotype"/>
            <w:spacing w:val="2"/>
            <w:w w:val="99"/>
            <w:sz w:val="20"/>
            <w:szCs w:val="20"/>
          </w:rPr>
          <w:t>i</w:t>
        </w:r>
        <w:r>
          <w:rPr>
            <w:rFonts w:cs="Palatino Linotype" w:hAnsi="Palatino Linotype" w:eastAsia="Palatino Linotype" w:ascii="Palatino Linotype"/>
            <w:spacing w:val="0"/>
            <w:w w:val="99"/>
            <w:sz w:val="20"/>
            <w:szCs w:val="20"/>
          </w:rPr>
          <w:t>ds</w:t>
        </w:r>
        <w:r>
          <w:rPr>
            <w:rFonts w:cs="Palatino Linotype" w:hAnsi="Palatino Linotype" w:eastAsia="Palatino Linotype" w:ascii="Palatino Linotype"/>
            <w:spacing w:val="1"/>
            <w:w w:val="99"/>
            <w:sz w:val="20"/>
            <w:szCs w:val="20"/>
          </w:rPr>
          <w:t>o</w:t>
        </w:r>
        <w:r>
          <w:rPr>
            <w:rFonts w:cs="Palatino Linotype" w:hAnsi="Palatino Linotype" w:eastAsia="Palatino Linotype" w:ascii="Palatino Linotype"/>
            <w:spacing w:val="-1"/>
            <w:w w:val="99"/>
            <w:sz w:val="20"/>
            <w:szCs w:val="20"/>
          </w:rPr>
          <w:t>n</w:t>
        </w:r>
        <w:r>
          <w:rPr>
            <w:rFonts w:cs="Palatino Linotype" w:hAnsi="Palatino Linotype" w:eastAsia="Palatino Linotype" w:ascii="Palatino Linotype"/>
            <w:spacing w:val="1"/>
            <w:w w:val="99"/>
            <w:sz w:val="20"/>
            <w:szCs w:val="20"/>
          </w:rPr>
          <w:t>@</w:t>
        </w:r>
        <w:r>
          <w:rPr>
            <w:rFonts w:cs="Palatino Linotype" w:hAnsi="Palatino Linotype" w:eastAsia="Palatino Linotype" w:ascii="Palatino Linotype"/>
            <w:spacing w:val="2"/>
            <w:w w:val="99"/>
            <w:sz w:val="20"/>
            <w:szCs w:val="20"/>
          </w:rPr>
          <w:t>g</w:t>
        </w:r>
        <w:r>
          <w:rPr>
            <w:rFonts w:cs="Palatino Linotype" w:hAnsi="Palatino Linotype" w:eastAsia="Palatino Linotype" w:ascii="Palatino Linotype"/>
            <w:spacing w:val="-1"/>
            <w:w w:val="99"/>
            <w:sz w:val="20"/>
            <w:szCs w:val="20"/>
          </w:rPr>
          <w:t>m</w:t>
        </w:r>
        <w:r>
          <w:rPr>
            <w:rFonts w:cs="Palatino Linotype" w:hAnsi="Palatino Linotype" w:eastAsia="Palatino Linotype" w:ascii="Palatino Linotype"/>
            <w:spacing w:val="-1"/>
            <w:w w:val="99"/>
            <w:sz w:val="20"/>
            <w:szCs w:val="20"/>
          </w:rPr>
          <w:t>a</w:t>
        </w:r>
        <w:r>
          <w:rPr>
            <w:rFonts w:cs="Palatino Linotype" w:hAnsi="Palatino Linotype" w:eastAsia="Palatino Linotype" w:ascii="Palatino Linotype"/>
            <w:spacing w:val="2"/>
            <w:w w:val="99"/>
            <w:sz w:val="20"/>
            <w:szCs w:val="20"/>
          </w:rPr>
          <w:t>i</w:t>
        </w:r>
        <w:r>
          <w:rPr>
            <w:rFonts w:cs="Palatino Linotype" w:hAnsi="Palatino Linotype" w:eastAsia="Palatino Linotype" w:ascii="Palatino Linotype"/>
            <w:spacing w:val="2"/>
            <w:w w:val="99"/>
            <w:sz w:val="20"/>
            <w:szCs w:val="20"/>
          </w:rPr>
          <w:t>l</w:t>
        </w:r>
        <w:r>
          <w:rPr>
            <w:rFonts w:cs="Palatino Linotype" w:hAnsi="Palatino Linotype" w:eastAsia="Palatino Linotype" w:ascii="Palatino Linotype"/>
            <w:spacing w:val="0"/>
            <w:w w:val="99"/>
            <w:sz w:val="20"/>
            <w:szCs w:val="20"/>
          </w:rPr>
          <w:t>.c</w:t>
        </w:r>
        <w:r>
          <w:rPr>
            <w:rFonts w:cs="Palatino Linotype" w:hAnsi="Palatino Linotype" w:eastAsia="Palatino Linotype" w:ascii="Palatino Linotype"/>
            <w:spacing w:val="2"/>
            <w:w w:val="99"/>
            <w:sz w:val="20"/>
            <w:szCs w:val="20"/>
          </w:rPr>
          <w:t>o</w:t>
        </w:r>
        <w:r>
          <w:rPr>
            <w:rFonts w:cs="Palatino Linotype" w:hAnsi="Palatino Linotype" w:eastAsia="Palatino Linotype" w:ascii="Palatino Linotype"/>
            <w:spacing w:val="0"/>
            <w:w w:val="99"/>
            <w:sz w:val="20"/>
            <w:szCs w:val="20"/>
          </w:rPr>
          <w:t>m</w:t>
        </w:r>
      </w:hyperlink>
      <w:r>
        <w:rPr>
          <w:rFonts w:cs="Palatino Linotype" w:hAnsi="Palatino Linotype" w:eastAsia="Palatino Linotype" w:ascii="Palatino Linotype"/>
          <w:spacing w:val="1"/>
          <w:w w:val="99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|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(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8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4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7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)</w:t>
      </w:r>
      <w:r>
        <w:rPr>
          <w:rFonts w:cs="Palatino Linotype" w:hAnsi="Palatino Linotype" w:eastAsia="Palatino Linotype" w:ascii="Palatino Linotype"/>
          <w:spacing w:val="-5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8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4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7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-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99"/>
          <w:sz w:val="20"/>
          <w:szCs w:val="20"/>
        </w:rPr>
        <w:t>8478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0"/>
          <w:szCs w:val="20"/>
        </w:rPr>
        <w:jc w:val="center"/>
        <w:spacing w:lineRule="exact" w:line="260"/>
        <w:ind w:left="3772" w:right="3756"/>
      </w:pP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3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3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3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tr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et</w:t>
      </w:r>
      <w:r>
        <w:rPr>
          <w:rFonts w:cs="Palatino Linotype" w:hAnsi="Palatino Linotype" w:eastAsia="Palatino Linotype" w:ascii="Palatino Linotype"/>
          <w:spacing w:val="-7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v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enue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|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,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IL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99"/>
          <w:sz w:val="20"/>
          <w:szCs w:val="20"/>
        </w:rPr>
        <w:t>6</w:t>
      </w:r>
      <w:r>
        <w:rPr>
          <w:rFonts w:cs="Palatino Linotype" w:hAnsi="Palatino Linotype" w:eastAsia="Palatino Linotype" w:ascii="Palatino Linotype"/>
          <w:spacing w:val="1"/>
          <w:w w:val="99"/>
          <w:sz w:val="20"/>
          <w:szCs w:val="20"/>
        </w:rPr>
        <w:t>1</w:t>
      </w:r>
      <w:r>
        <w:rPr>
          <w:rFonts w:cs="Palatino Linotype" w:hAnsi="Palatino Linotype" w:eastAsia="Palatino Linotype" w:ascii="Palatino Linotype"/>
          <w:spacing w:val="1"/>
          <w:w w:val="99"/>
          <w:sz w:val="20"/>
          <w:szCs w:val="20"/>
        </w:rPr>
        <w:t>8</w:t>
      </w:r>
      <w:r>
        <w:rPr>
          <w:rFonts w:cs="Palatino Linotype" w:hAnsi="Palatino Linotype" w:eastAsia="Palatino Linotype" w:ascii="Palatino Linotype"/>
          <w:spacing w:val="1"/>
          <w:w w:val="99"/>
          <w:sz w:val="20"/>
          <w:szCs w:val="20"/>
        </w:rPr>
        <w:t>0</w:t>
      </w:r>
      <w:r>
        <w:rPr>
          <w:rFonts w:cs="Palatino Linotype" w:hAnsi="Palatino Linotype" w:eastAsia="Palatino Linotype" w:ascii="Palatino Linotype"/>
          <w:spacing w:val="0"/>
          <w:w w:val="99"/>
          <w:sz w:val="20"/>
          <w:szCs w:val="20"/>
        </w:rPr>
        <w:t>1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2"/>
          <w:szCs w:val="22"/>
        </w:rPr>
        <w:tabs>
          <w:tab w:pos="10140" w:val="left"/>
        </w:tabs>
        <w:jc w:val="left"/>
        <w:spacing w:before="1"/>
        <w:ind w:left="780"/>
      </w:pPr>
      <w:r>
        <w:rPr>
          <w:rFonts w:cs="Palatino Linotype" w:hAnsi="Palatino Linotype" w:eastAsia="Palatino Linotype" w:ascii="Palatino Linotype"/>
          <w:b/>
          <w:sz w:val="22"/>
          <w:szCs w:val="22"/>
        </w:rPr>
      </w:r>
      <w:r>
        <w:rPr>
          <w:rFonts w:cs="Palatino Linotype" w:hAnsi="Palatino Linotype" w:eastAsia="Palatino Linotype" w:ascii="Palatino Linotype"/>
          <w:b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z w:val="22"/>
          <w:szCs w:val="22"/>
          <w:u w:val="thick" w:color="000000"/>
        </w:rPr>
        <w:t>EDUCA</w:t>
      </w:r>
      <w:r>
        <w:rPr>
          <w:rFonts w:cs="Palatino Linotype" w:hAnsi="Palatino Linotype" w:eastAsia="Palatino Linotype" w:ascii="Palatino Linotype"/>
          <w:b/>
          <w:spacing w:val="-3"/>
          <w:sz w:val="22"/>
          <w:szCs w:val="22"/>
          <w:u w:val="thick" w:color="000000"/>
        </w:rPr>
        <w:t>T</w:t>
      </w:r>
      <w:r>
        <w:rPr>
          <w:rFonts w:cs="Palatino Linotype" w:hAnsi="Palatino Linotype" w:eastAsia="Palatino Linotype" w:ascii="Palatino Linotype"/>
          <w:b/>
          <w:spacing w:val="-3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I</w:t>
      </w:r>
      <w:r>
        <w:rPr>
          <w:rFonts w:cs="Palatino Linotype" w:hAnsi="Palatino Linotype" w:eastAsia="Palatino Linotype" w:ascii="Palatino Linotype"/>
          <w:b/>
          <w:spacing w:val="-1"/>
          <w:sz w:val="22"/>
          <w:szCs w:val="22"/>
          <w:u w:val="thick" w:color="000000"/>
        </w:rPr>
        <w:t>O</w:t>
      </w:r>
      <w:r>
        <w:rPr>
          <w:rFonts w:cs="Palatino Linotype" w:hAnsi="Palatino Linotype" w:eastAsia="Palatino Linotype" w:ascii="Palatino Linotype"/>
          <w:b/>
          <w:spacing w:val="-1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N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ab/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</w:rPr>
      </w:r>
      <w:r>
        <w:rPr>
          <w:rFonts w:cs="Palatino Linotype" w:hAnsi="Palatino Linotype" w:eastAsia="Palatino Linotype" w:ascii="Palatino Linotype"/>
          <w:spacing w:val="0"/>
          <w:sz w:val="22"/>
          <w:szCs w:val="22"/>
        </w:rPr>
      </w:r>
    </w:p>
    <w:p>
      <w:pPr>
        <w:rPr>
          <w:rFonts w:cs="Palatino Linotype" w:hAnsi="Palatino Linotype" w:eastAsia="Palatino Linotype" w:ascii="Palatino Linotype"/>
          <w:sz w:val="20"/>
          <w:szCs w:val="20"/>
        </w:rPr>
        <w:jc w:val="left"/>
        <w:spacing w:before="17"/>
        <w:ind w:left="780"/>
      </w:pP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v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b/>
          <w:spacing w:val="-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y</w:t>
      </w:r>
      <w:r>
        <w:rPr>
          <w:rFonts w:cs="Palatino Linotype" w:hAnsi="Palatino Linotype" w:eastAsia="Palatino Linotype" w:ascii="Palatino Linotype"/>
          <w:b/>
          <w:spacing w:val="-1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of</w:t>
      </w:r>
      <w:r>
        <w:rPr>
          <w:rFonts w:cs="Palatino Linotype" w:hAnsi="Palatino Linotype" w:eastAsia="Palatino Linotype" w:ascii="Palatino Linotype"/>
          <w:b/>
          <w:spacing w:val="-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b/>
          <w:spacing w:val="-1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nois</w:t>
      </w:r>
      <w:r>
        <w:rPr>
          <w:rFonts w:cs="Palatino Linotype" w:hAnsi="Palatino Linotype" w:eastAsia="Palatino Linotype" w:ascii="Palatino Linotype"/>
          <w:b/>
          <w:spacing w:val="-6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b/>
          <w:spacing w:val="-1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b/>
          <w:spacing w:val="-3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b/>
          <w:spacing w:val="4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-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h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gn</w:t>
      </w:r>
      <w:r>
        <w:rPr>
          <w:rFonts w:cs="Palatino Linotype" w:hAnsi="Palatino Linotype" w:eastAsia="Palatino Linotype" w:ascii="Palatino Linotype"/>
          <w:b/>
          <w:spacing w:val="-17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(</w:t>
      </w:r>
      <w:r>
        <w:rPr>
          <w:rFonts w:cs="Palatino Linotype" w:hAnsi="Palatino Linotype" w:eastAsia="Palatino Linotype" w:ascii="Palatino Linotype"/>
          <w:b/>
          <w:spacing w:val="-1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noi</w:t>
      </w:r>
      <w:r>
        <w:rPr>
          <w:rFonts w:cs="Palatino Linotype" w:hAnsi="Palatino Linotype" w:eastAsia="Palatino Linotype" w:ascii="Palatino Linotype"/>
          <w:b/>
          <w:spacing w:val="-2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)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0"/>
          <w:szCs w:val="20"/>
        </w:rPr>
        <w:jc w:val="center"/>
        <w:spacing w:lineRule="exact" w:line="260"/>
        <w:ind w:left="918" w:right="866"/>
      </w:pP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b/>
          <w:spacing w:val="-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’s</w:t>
      </w:r>
      <w:r>
        <w:rPr>
          <w:rFonts w:cs="Palatino Linotype" w:hAnsi="Palatino Linotype" w:eastAsia="Palatino Linotype" w:ascii="Palatino Linotype"/>
          <w:b/>
          <w:spacing w:val="-8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b/>
          <w:spacing w:val="-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b/>
          <w:spacing w:val="-5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b/>
          <w:spacing w:val="-1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ology</w:t>
      </w:r>
      <w:r>
        <w:rPr>
          <w:rFonts w:cs="Palatino Linotype" w:hAnsi="Palatino Linotype" w:eastAsia="Palatino Linotype" w:ascii="Palatino Linotype"/>
          <w:b/>
          <w:spacing w:val="-4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|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1"/>
          <w:w w:val="100"/>
          <w:sz w:val="18"/>
          <w:szCs w:val="18"/>
        </w:rPr>
        <w:t>G</w:t>
      </w:r>
      <w:r>
        <w:rPr>
          <w:rFonts w:cs="Palatino Linotype" w:hAnsi="Palatino Linotype" w:eastAsia="Palatino Linotype" w:ascii="Palatino Linotype"/>
          <w:spacing w:val="-1"/>
          <w:w w:val="100"/>
          <w:sz w:val="18"/>
          <w:szCs w:val="18"/>
        </w:rPr>
        <w:t>P</w:t>
      </w:r>
      <w:r>
        <w:rPr>
          <w:rFonts w:cs="Palatino Linotype" w:hAnsi="Palatino Linotype" w:eastAsia="Palatino Linotype" w:ascii="Palatino Linotype"/>
          <w:spacing w:val="-1"/>
          <w:w w:val="100"/>
          <w:sz w:val="18"/>
          <w:szCs w:val="18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18"/>
          <w:szCs w:val="18"/>
        </w:rPr>
        <w:t>:</w:t>
      </w:r>
      <w:r>
        <w:rPr>
          <w:rFonts w:cs="Palatino Linotype" w:hAnsi="Palatino Linotype" w:eastAsia="Palatino Linotype" w:ascii="Palatino Linotype"/>
          <w:spacing w:val="1"/>
          <w:w w:val="100"/>
          <w:sz w:val="18"/>
          <w:szCs w:val="18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18"/>
          <w:szCs w:val="18"/>
        </w:rPr>
        <w:t>3</w:t>
      </w:r>
      <w:r>
        <w:rPr>
          <w:rFonts w:cs="Palatino Linotype" w:hAnsi="Palatino Linotype" w:eastAsia="Palatino Linotype" w:ascii="Palatino Linotype"/>
          <w:spacing w:val="-2"/>
          <w:w w:val="100"/>
          <w:sz w:val="18"/>
          <w:szCs w:val="18"/>
        </w:rPr>
        <w:t>.</w:t>
      </w:r>
      <w:r>
        <w:rPr>
          <w:rFonts w:cs="Palatino Linotype" w:hAnsi="Palatino Linotype" w:eastAsia="Palatino Linotype" w:ascii="Palatino Linotype"/>
          <w:spacing w:val="1"/>
          <w:w w:val="100"/>
          <w:sz w:val="18"/>
          <w:szCs w:val="18"/>
        </w:rPr>
        <w:t>8</w:t>
      </w:r>
      <w:r>
        <w:rPr>
          <w:rFonts w:cs="Palatino Linotype" w:hAnsi="Palatino Linotype" w:eastAsia="Palatino Linotype" w:ascii="Palatino Linotype"/>
          <w:spacing w:val="0"/>
          <w:w w:val="100"/>
          <w:sz w:val="18"/>
          <w:szCs w:val="18"/>
        </w:rPr>
        <w:t>/</w:t>
      </w:r>
      <w:r>
        <w:rPr>
          <w:rFonts w:cs="Palatino Linotype" w:hAnsi="Palatino Linotype" w:eastAsia="Palatino Linotype" w:ascii="Palatino Linotype"/>
          <w:spacing w:val="1"/>
          <w:w w:val="100"/>
          <w:sz w:val="18"/>
          <w:szCs w:val="18"/>
        </w:rPr>
        <w:t>4</w:t>
      </w:r>
      <w:r>
        <w:rPr>
          <w:rFonts w:cs="Palatino Linotype" w:hAnsi="Palatino Linotype" w:eastAsia="Palatino Linotype" w:ascii="Palatino Linotype"/>
          <w:spacing w:val="-2"/>
          <w:w w:val="100"/>
          <w:sz w:val="18"/>
          <w:szCs w:val="18"/>
        </w:rPr>
        <w:t>.</w:t>
      </w:r>
      <w:r>
        <w:rPr>
          <w:rFonts w:cs="Palatino Linotype" w:hAnsi="Palatino Linotype" w:eastAsia="Palatino Linotype" w:ascii="Palatino Linotype"/>
          <w:spacing w:val="0"/>
          <w:w w:val="100"/>
          <w:sz w:val="18"/>
          <w:szCs w:val="18"/>
        </w:rPr>
        <w:t>0</w:t>
      </w:r>
      <w:r>
        <w:rPr>
          <w:rFonts w:cs="Palatino Linotype" w:hAnsi="Palatino Linotype" w:eastAsia="Palatino Linotype" w:ascii="Palatino Linotype"/>
          <w:spacing w:val="0"/>
          <w:w w:val="100"/>
          <w:sz w:val="18"/>
          <w:szCs w:val="18"/>
        </w:rPr>
        <w:t>                                                                    </w:t>
      </w:r>
      <w:r>
        <w:rPr>
          <w:rFonts w:cs="Palatino Linotype" w:hAnsi="Palatino Linotype" w:eastAsia="Palatino Linotype" w:ascii="Palatino Linotype"/>
          <w:spacing w:val="44"/>
          <w:w w:val="100"/>
          <w:sz w:val="18"/>
          <w:szCs w:val="18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x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ct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-7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Dec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er</w:t>
      </w:r>
      <w:r>
        <w:rPr>
          <w:rFonts w:cs="Palatino Linotype" w:hAnsi="Palatino Linotype" w:eastAsia="Palatino Linotype" w:ascii="Palatino Linotype"/>
          <w:spacing w:val="-8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99"/>
          <w:sz w:val="20"/>
          <w:szCs w:val="20"/>
        </w:rPr>
        <w:t>2</w:t>
      </w:r>
      <w:r>
        <w:rPr>
          <w:rFonts w:cs="Palatino Linotype" w:hAnsi="Palatino Linotype" w:eastAsia="Palatino Linotype" w:ascii="Palatino Linotype"/>
          <w:spacing w:val="1"/>
          <w:w w:val="99"/>
          <w:sz w:val="20"/>
          <w:szCs w:val="20"/>
        </w:rPr>
        <w:t>0</w:t>
      </w:r>
      <w:r>
        <w:rPr>
          <w:rFonts w:cs="Palatino Linotype" w:hAnsi="Palatino Linotype" w:eastAsia="Palatino Linotype" w:ascii="Palatino Linotype"/>
          <w:spacing w:val="-1"/>
          <w:w w:val="99"/>
          <w:sz w:val="20"/>
          <w:szCs w:val="20"/>
        </w:rPr>
        <w:t>X</w:t>
      </w:r>
      <w:r>
        <w:rPr>
          <w:rFonts w:cs="Palatino Linotype" w:hAnsi="Palatino Linotype" w:eastAsia="Palatino Linotype" w:ascii="Palatino Linotype"/>
          <w:spacing w:val="0"/>
          <w:w w:val="99"/>
          <w:sz w:val="20"/>
          <w:szCs w:val="20"/>
        </w:rPr>
        <w:t>X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0"/>
          <w:szCs w:val="20"/>
        </w:rPr>
        <w:jc w:val="left"/>
        <w:spacing w:before="1"/>
        <w:ind w:left="953"/>
      </w:pP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h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b/>
          <w:spacing w:val="-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’s</w:t>
      </w:r>
      <w:r>
        <w:rPr>
          <w:rFonts w:cs="Palatino Linotype" w:hAnsi="Palatino Linotype" w:eastAsia="Palatino Linotype" w:ascii="Palatino Linotype"/>
          <w:b/>
          <w:spacing w:val="-9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b/>
          <w:spacing w:val="-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b/>
          <w:spacing w:val="-5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b/>
          <w:spacing w:val="-1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Mol</w:t>
      </w:r>
      <w:r>
        <w:rPr>
          <w:rFonts w:cs="Palatino Linotype" w:hAnsi="Palatino Linotype" w:eastAsia="Palatino Linotype" w:ascii="Palatino Linotype"/>
          <w:b/>
          <w:spacing w:val="-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b/>
          <w:spacing w:val="-9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nd</w:t>
      </w:r>
      <w:r>
        <w:rPr>
          <w:rFonts w:cs="Palatino Linotype" w:hAnsi="Palatino Linotype" w:eastAsia="Palatino Linotype" w:ascii="Palatino Linotype"/>
          <w:b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b/>
          <w:spacing w:val="-2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b/>
          <w:spacing w:val="-7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ology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|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1"/>
          <w:w w:val="100"/>
          <w:sz w:val="18"/>
          <w:szCs w:val="18"/>
        </w:rPr>
        <w:t>G</w:t>
      </w:r>
      <w:r>
        <w:rPr>
          <w:rFonts w:cs="Palatino Linotype" w:hAnsi="Palatino Linotype" w:eastAsia="Palatino Linotype" w:ascii="Palatino Linotype"/>
          <w:spacing w:val="-1"/>
          <w:w w:val="100"/>
          <w:sz w:val="18"/>
          <w:szCs w:val="18"/>
        </w:rPr>
        <w:t>P</w:t>
      </w:r>
      <w:r>
        <w:rPr>
          <w:rFonts w:cs="Palatino Linotype" w:hAnsi="Palatino Linotype" w:eastAsia="Palatino Linotype" w:ascii="Palatino Linotype"/>
          <w:spacing w:val="-1"/>
          <w:w w:val="100"/>
          <w:sz w:val="18"/>
          <w:szCs w:val="18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18"/>
          <w:szCs w:val="18"/>
        </w:rPr>
        <w:t>:</w:t>
      </w:r>
      <w:r>
        <w:rPr>
          <w:rFonts w:cs="Palatino Linotype" w:hAnsi="Palatino Linotype" w:eastAsia="Palatino Linotype" w:ascii="Palatino Linotype"/>
          <w:spacing w:val="1"/>
          <w:w w:val="100"/>
          <w:sz w:val="18"/>
          <w:szCs w:val="18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18"/>
          <w:szCs w:val="18"/>
        </w:rPr>
        <w:t>3</w:t>
      </w:r>
      <w:r>
        <w:rPr>
          <w:rFonts w:cs="Palatino Linotype" w:hAnsi="Palatino Linotype" w:eastAsia="Palatino Linotype" w:ascii="Palatino Linotype"/>
          <w:spacing w:val="0"/>
          <w:w w:val="100"/>
          <w:sz w:val="18"/>
          <w:szCs w:val="18"/>
        </w:rPr>
        <w:t>.</w:t>
      </w:r>
      <w:r>
        <w:rPr>
          <w:rFonts w:cs="Palatino Linotype" w:hAnsi="Palatino Linotype" w:eastAsia="Palatino Linotype" w:ascii="Palatino Linotype"/>
          <w:spacing w:val="1"/>
          <w:w w:val="100"/>
          <w:sz w:val="18"/>
          <w:szCs w:val="18"/>
        </w:rPr>
        <w:t>9</w:t>
      </w:r>
      <w:r>
        <w:rPr>
          <w:rFonts w:cs="Palatino Linotype" w:hAnsi="Palatino Linotype" w:eastAsia="Palatino Linotype" w:ascii="Palatino Linotype"/>
          <w:spacing w:val="-2"/>
          <w:w w:val="100"/>
          <w:sz w:val="18"/>
          <w:szCs w:val="18"/>
        </w:rPr>
        <w:t>/</w:t>
      </w:r>
      <w:r>
        <w:rPr>
          <w:rFonts w:cs="Palatino Linotype" w:hAnsi="Palatino Linotype" w:eastAsia="Palatino Linotype" w:ascii="Palatino Linotype"/>
          <w:spacing w:val="1"/>
          <w:w w:val="100"/>
          <w:sz w:val="18"/>
          <w:szCs w:val="18"/>
        </w:rPr>
        <w:t>4</w:t>
      </w:r>
      <w:r>
        <w:rPr>
          <w:rFonts w:cs="Palatino Linotype" w:hAnsi="Palatino Linotype" w:eastAsia="Palatino Linotype" w:ascii="Palatino Linotype"/>
          <w:spacing w:val="-2"/>
          <w:w w:val="100"/>
          <w:sz w:val="18"/>
          <w:szCs w:val="18"/>
        </w:rPr>
        <w:t>.</w:t>
      </w:r>
      <w:r>
        <w:rPr>
          <w:rFonts w:cs="Palatino Linotype" w:hAnsi="Palatino Linotype" w:eastAsia="Palatino Linotype" w:ascii="Palatino Linotype"/>
          <w:spacing w:val="0"/>
          <w:w w:val="100"/>
          <w:sz w:val="18"/>
          <w:szCs w:val="18"/>
        </w:rPr>
        <w:t>0</w:t>
      </w:r>
      <w:r>
        <w:rPr>
          <w:rFonts w:cs="Palatino Linotype" w:hAnsi="Palatino Linotype" w:eastAsia="Palatino Linotype" w:ascii="Palatino Linotype"/>
          <w:spacing w:val="0"/>
          <w:w w:val="100"/>
          <w:sz w:val="18"/>
          <w:szCs w:val="18"/>
        </w:rPr>
        <w:t>                 </w:t>
      </w:r>
      <w:r>
        <w:rPr>
          <w:rFonts w:cs="Palatino Linotype" w:hAnsi="Palatino Linotype" w:eastAsia="Palatino Linotype" w:ascii="Palatino Linotype"/>
          <w:spacing w:val="2"/>
          <w:w w:val="100"/>
          <w:sz w:val="18"/>
          <w:szCs w:val="18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y</w:t>
      </w:r>
      <w:r>
        <w:rPr>
          <w:rFonts w:cs="Palatino Linotype" w:hAnsi="Palatino Linotype" w:eastAsia="Palatino Linotype" w:ascii="Palatino Linotype"/>
          <w:spacing w:val="-4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2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0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X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X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2"/>
          <w:szCs w:val="22"/>
        </w:rPr>
        <w:tabs>
          <w:tab w:pos="10140" w:val="left"/>
        </w:tabs>
        <w:jc w:val="left"/>
        <w:ind w:left="780"/>
      </w:pPr>
      <w:r>
        <w:rPr>
          <w:rFonts w:cs="Palatino Linotype" w:hAnsi="Palatino Linotype" w:eastAsia="Palatino Linotype" w:ascii="Palatino Linotype"/>
          <w:b/>
          <w:sz w:val="22"/>
          <w:szCs w:val="22"/>
        </w:rPr>
      </w:r>
      <w:r>
        <w:rPr>
          <w:rFonts w:cs="Palatino Linotype" w:hAnsi="Palatino Linotype" w:eastAsia="Palatino Linotype" w:ascii="Palatino Linotype"/>
          <w:b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z w:val="22"/>
          <w:szCs w:val="22"/>
          <w:u w:val="thick" w:color="000000"/>
        </w:rPr>
        <w:t>L</w:t>
      </w:r>
      <w:r>
        <w:rPr>
          <w:rFonts w:cs="Palatino Linotype" w:hAnsi="Palatino Linotype" w:eastAsia="Palatino Linotype" w:ascii="Palatino Linotype"/>
          <w:b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1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1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-1"/>
          <w:sz w:val="22"/>
          <w:szCs w:val="22"/>
          <w:u w:val="thick" w:color="000000"/>
        </w:rPr>
        <w:t>A</w:t>
      </w:r>
      <w:r>
        <w:rPr>
          <w:rFonts w:cs="Palatino Linotype" w:hAnsi="Palatino Linotype" w:eastAsia="Palatino Linotype" w:ascii="Palatino Linotype"/>
          <w:b/>
          <w:spacing w:val="-1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B</w:t>
      </w:r>
      <w:r>
        <w:rPr>
          <w:rFonts w:cs="Palatino Linotype" w:hAnsi="Palatino Linotype" w:eastAsia="Palatino Linotype" w:ascii="Palatino Linotype"/>
          <w:b/>
          <w:spacing w:val="-1"/>
          <w:sz w:val="22"/>
          <w:szCs w:val="22"/>
          <w:u w:val="thick" w:color="000000"/>
        </w:rPr>
        <w:t>O</w:t>
      </w:r>
      <w:r>
        <w:rPr>
          <w:rFonts w:cs="Palatino Linotype" w:hAnsi="Palatino Linotype" w:eastAsia="Palatino Linotype" w:ascii="Palatino Linotype"/>
          <w:b/>
          <w:spacing w:val="-1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R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A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1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1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-3"/>
          <w:sz w:val="22"/>
          <w:szCs w:val="22"/>
          <w:u w:val="thick" w:color="000000"/>
        </w:rPr>
        <w:t>T</w:t>
      </w:r>
      <w:r>
        <w:rPr>
          <w:rFonts w:cs="Palatino Linotype" w:hAnsi="Palatino Linotype" w:eastAsia="Palatino Linotype" w:ascii="Palatino Linotype"/>
          <w:b/>
          <w:spacing w:val="-3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-2"/>
          <w:sz w:val="22"/>
          <w:szCs w:val="22"/>
          <w:u w:val="thick" w:color="000000"/>
        </w:rPr>
        <w:t>O</w:t>
      </w:r>
      <w:r>
        <w:rPr>
          <w:rFonts w:cs="Palatino Linotype" w:hAnsi="Palatino Linotype" w:eastAsia="Palatino Linotype" w:ascii="Palatino Linotype"/>
          <w:b/>
          <w:spacing w:val="-2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R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Y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-1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-1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SK</w:t>
      </w:r>
      <w:r>
        <w:rPr>
          <w:rFonts w:cs="Palatino Linotype" w:hAnsi="Palatino Linotype" w:eastAsia="Palatino Linotype" w:ascii="Palatino Linotype"/>
          <w:b/>
          <w:spacing w:val="-2"/>
          <w:sz w:val="22"/>
          <w:szCs w:val="22"/>
          <w:u w:val="thick" w:color="000000"/>
        </w:rPr>
        <w:t>I</w:t>
      </w:r>
      <w:r>
        <w:rPr>
          <w:rFonts w:cs="Palatino Linotype" w:hAnsi="Palatino Linotype" w:eastAsia="Palatino Linotype" w:ascii="Palatino Linotype"/>
          <w:b/>
          <w:spacing w:val="-2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LL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1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1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S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ab/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</w:rPr>
      </w:r>
      <w:r>
        <w:rPr>
          <w:rFonts w:cs="Palatino Linotype" w:hAnsi="Palatino Linotype" w:eastAsia="Palatino Linotype" w:ascii="Palatino Linotype"/>
          <w:spacing w:val="0"/>
          <w:sz w:val="22"/>
          <w:szCs w:val="22"/>
        </w:rPr>
      </w:r>
    </w:p>
    <w:p>
      <w:pPr>
        <w:rPr>
          <w:rFonts w:cs="Palatino Linotype" w:hAnsi="Palatino Linotype" w:eastAsia="Palatino Linotype" w:ascii="Palatino Linotype"/>
          <w:sz w:val="20"/>
          <w:szCs w:val="20"/>
        </w:rPr>
        <w:jc w:val="left"/>
        <w:spacing w:before="17"/>
        <w:ind w:left="780"/>
      </w:pPr>
      <w:r>
        <w:rPr>
          <w:rFonts w:cs="Palatino Linotype" w:hAnsi="Palatino Linotype" w:eastAsia="Palatino Linotype" w:ascii="Palatino Linotype"/>
          <w:i/>
          <w:spacing w:val="4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i/>
          <w:spacing w:val="4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i/>
          <w:spacing w:val="4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i/>
          <w:spacing w:val="0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i/>
          <w:spacing w:val="6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i/>
          <w:spacing w:val="5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i/>
          <w:spacing w:val="4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i/>
          <w:spacing w:val="3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i/>
          <w:spacing w:val="4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i/>
          <w:spacing w:val="3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i/>
          <w:spacing w:val="6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i/>
          <w:spacing w:val="6"/>
          <w:w w:val="100"/>
          <w:sz w:val="20"/>
          <w:szCs w:val="20"/>
        </w:rPr>
        <w:t>y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: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-8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15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-18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-9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4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-14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4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-5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7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-5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-16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,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F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-16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w</w:t>
      </w:r>
      <w:r>
        <w:rPr>
          <w:rFonts w:cs="Palatino Linotype" w:hAnsi="Palatino Linotype" w:eastAsia="Palatino Linotype" w:ascii="Palatino Linotype"/>
          <w:spacing w:val="-16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7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-5"/>
          <w:w w:val="100"/>
          <w:sz w:val="20"/>
          <w:szCs w:val="20"/>
        </w:rPr>
        <w:t>y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-15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-15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-16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7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-8"/>
          <w:w w:val="100"/>
          <w:sz w:val="20"/>
          <w:szCs w:val="20"/>
        </w:rPr>
        <w:t>y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,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8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-15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-5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-15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f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-7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-15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-14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3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-14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0"/>
          <w:szCs w:val="20"/>
        </w:rPr>
        <w:jc w:val="left"/>
        <w:spacing w:before="1"/>
        <w:ind w:left="780"/>
      </w:pPr>
      <w:r>
        <w:rPr>
          <w:rFonts w:cs="Palatino Linotype" w:hAnsi="Palatino Linotype" w:eastAsia="Palatino Linotype" w:ascii="Palatino Linotype"/>
          <w:i/>
          <w:spacing w:val="4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i/>
          <w:spacing w:val="5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i/>
          <w:spacing w:val="4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i/>
          <w:spacing w:val="4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i/>
          <w:spacing w:val="5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i/>
          <w:spacing w:val="4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i/>
          <w:spacing w:val="4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i/>
          <w:spacing w:val="5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i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i/>
          <w:spacing w:val="-1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i/>
          <w:spacing w:val="5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i/>
          <w:spacing w:val="4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i/>
          <w:spacing w:val="3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i/>
          <w:spacing w:val="4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i/>
          <w:spacing w:val="3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i/>
          <w:spacing w:val="6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i/>
          <w:spacing w:val="7"/>
          <w:w w:val="100"/>
          <w:sz w:val="20"/>
          <w:szCs w:val="20"/>
        </w:rPr>
        <w:t>y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: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4"/>
          <w:w w:val="98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-6"/>
          <w:w w:val="98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98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-2"/>
          <w:w w:val="98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2"/>
          <w:w w:val="98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7"/>
          <w:w w:val="98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0"/>
          <w:w w:val="98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-5"/>
          <w:w w:val="98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Q</w:t>
      </w:r>
      <w:r>
        <w:rPr>
          <w:rFonts w:cs="Palatino Linotype" w:hAnsi="Palatino Linotype" w:eastAsia="Palatino Linotype" w:ascii="Palatino Linotype"/>
          <w:spacing w:val="-5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f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4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7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6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,</w:t>
      </w:r>
      <w:r>
        <w:rPr>
          <w:rFonts w:cs="Palatino Linotype" w:hAnsi="Palatino Linotype" w:eastAsia="Palatino Linotype" w:ascii="Palatino Linotype"/>
          <w:spacing w:val="-5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7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-4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,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-5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9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3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-15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-8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7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5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-3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,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-14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5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7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4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7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5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-8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-8"/>
          <w:w w:val="100"/>
          <w:sz w:val="20"/>
          <w:szCs w:val="20"/>
        </w:rPr>
        <w:t>z</w:t>
      </w:r>
      <w:r>
        <w:rPr>
          <w:rFonts w:cs="Palatino Linotype" w:hAnsi="Palatino Linotype" w:eastAsia="Palatino Linotype" w:ascii="Palatino Linotype"/>
          <w:spacing w:val="-5"/>
          <w:w w:val="100"/>
          <w:sz w:val="20"/>
          <w:szCs w:val="20"/>
        </w:rPr>
        <w:t>y</w:t>
      </w:r>
      <w:r>
        <w:rPr>
          <w:rFonts w:cs="Palatino Linotype" w:hAnsi="Palatino Linotype" w:eastAsia="Palatino Linotype" w:ascii="Palatino Linotype"/>
          <w:spacing w:val="-18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16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y</w:t>
      </w:r>
      <w:r>
        <w:rPr>
          <w:rFonts w:cs="Palatino Linotype" w:hAnsi="Palatino Linotype" w:eastAsia="Palatino Linotype" w:ascii="Palatino Linotype"/>
          <w:spacing w:val="-3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3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,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9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1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0"/>
          <w:szCs w:val="20"/>
        </w:rPr>
        <w:jc w:val="left"/>
        <w:spacing w:lineRule="exact" w:line="260"/>
        <w:ind w:left="780"/>
      </w:pPr>
      <w:r>
        <w:rPr>
          <w:rFonts w:cs="Palatino Linotype" w:hAnsi="Palatino Linotype" w:eastAsia="Palatino Linotype" w:ascii="Palatino Linotype"/>
          <w:i/>
          <w:spacing w:val="5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i/>
          <w:spacing w:val="4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i/>
          <w:spacing w:val="5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i/>
          <w:spacing w:val="5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i/>
          <w:spacing w:val="4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i/>
          <w:spacing w:val="4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i/>
          <w:spacing w:val="0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i/>
          <w:spacing w:val="4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i/>
          <w:spacing w:val="5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i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i/>
          <w:spacing w:val="5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i/>
          <w:spacing w:val="4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i/>
          <w:spacing w:val="2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i/>
          <w:spacing w:val="3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i/>
          <w:spacing w:val="8"/>
          <w:w w:val="100"/>
          <w:sz w:val="20"/>
          <w:szCs w:val="20"/>
        </w:rPr>
        <w:t>y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: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6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-18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7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-14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-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6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-5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7"/>
          <w:w w:val="100"/>
          <w:sz w:val="20"/>
          <w:szCs w:val="20"/>
        </w:rPr>
        <w:t>f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-9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7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5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-3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,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8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6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12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6"/>
          <w:w w:val="100"/>
          <w:sz w:val="20"/>
          <w:szCs w:val="20"/>
        </w:rPr>
        <w:t>-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,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W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spacing w:val="7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6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7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0"/>
          <w:szCs w:val="20"/>
        </w:rPr>
        <w:jc w:val="left"/>
        <w:spacing w:before="2"/>
        <w:ind w:left="780"/>
      </w:pPr>
      <w:r>
        <w:rPr>
          <w:rFonts w:cs="Palatino Linotype" w:hAnsi="Palatino Linotype" w:eastAsia="Palatino Linotype" w:ascii="Palatino Linotype"/>
          <w:i/>
          <w:spacing w:val="5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i/>
          <w:spacing w:val="4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i/>
          <w:spacing w:val="4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i/>
          <w:spacing w:val="4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i/>
          <w:spacing w:val="5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i/>
          <w:spacing w:val="4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i/>
          <w:spacing w:val="5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i/>
          <w:spacing w:val="5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: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7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-15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6"/>
          <w:w w:val="100"/>
          <w:sz w:val="20"/>
          <w:szCs w:val="20"/>
        </w:rPr>
        <w:t>-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7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6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7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,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6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7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6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7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,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6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Q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7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f</w:t>
      </w:r>
      <w:r>
        <w:rPr>
          <w:rFonts w:cs="Palatino Linotype" w:hAnsi="Palatino Linotype" w:eastAsia="Palatino Linotype" w:ascii="Palatino Linotype"/>
          <w:spacing w:val="7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6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,</w:t>
      </w:r>
      <w:r>
        <w:rPr>
          <w:rFonts w:cs="Palatino Linotype" w:hAnsi="Palatino Linotype" w:eastAsia="Palatino Linotype" w:ascii="Palatino Linotype"/>
          <w:spacing w:val="-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7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7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0"/>
          <w:szCs w:val="20"/>
        </w:rPr>
        <w:jc w:val="left"/>
        <w:spacing w:lineRule="exact" w:line="260"/>
        <w:ind w:left="780"/>
      </w:pPr>
      <w:r>
        <w:rPr>
          <w:rFonts w:cs="Palatino Linotype" w:hAnsi="Palatino Linotype" w:eastAsia="Palatino Linotype" w:ascii="Palatino Linotype"/>
          <w:i/>
          <w:spacing w:val="4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i/>
          <w:spacing w:val="5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i/>
          <w:spacing w:val="6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i/>
          <w:spacing w:val="6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i/>
          <w:spacing w:val="2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i/>
          <w:spacing w:val="5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i/>
          <w:spacing w:val="4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i/>
          <w:spacing w:val="5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: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,</w:t>
      </w:r>
      <w:r>
        <w:rPr>
          <w:rFonts w:cs="Palatino Linotype" w:hAnsi="Palatino Linotype" w:eastAsia="Palatino Linotype" w:ascii="Palatino Linotype"/>
          <w:spacing w:val="8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8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7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1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1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,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1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,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17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-10"/>
          <w:w w:val="100"/>
          <w:sz w:val="20"/>
          <w:szCs w:val="20"/>
        </w:rPr>
        <w:t>h</w:t>
      </w:r>
      <w:r>
        <w:rPr>
          <w:rFonts w:cs="Palatino Linotype" w:hAnsi="Palatino Linotype" w:eastAsia="Palatino Linotype" w:ascii="Palatino Linotype"/>
          <w:spacing w:val="7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-8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16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,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7"/>
          <w:w w:val="100"/>
          <w:sz w:val="20"/>
          <w:szCs w:val="20"/>
        </w:rPr>
        <w:t>H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3" w:lineRule="exact" w:line="200"/>
      </w:pPr>
      <w:r>
        <w:rPr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2"/>
          <w:szCs w:val="22"/>
        </w:rPr>
        <w:tabs>
          <w:tab w:pos="10140" w:val="left"/>
        </w:tabs>
        <w:jc w:val="left"/>
        <w:ind w:left="780"/>
      </w:pPr>
      <w:r>
        <w:rPr>
          <w:rFonts w:cs="Palatino Linotype" w:hAnsi="Palatino Linotype" w:eastAsia="Palatino Linotype" w:ascii="Palatino Linotype"/>
          <w:b/>
          <w:sz w:val="22"/>
          <w:szCs w:val="22"/>
        </w:rPr>
      </w:r>
      <w:r>
        <w:rPr>
          <w:rFonts w:cs="Palatino Linotype" w:hAnsi="Palatino Linotype" w:eastAsia="Palatino Linotype" w:ascii="Palatino Linotype"/>
          <w:b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z w:val="22"/>
          <w:szCs w:val="22"/>
          <w:u w:val="thick" w:color="000000"/>
        </w:rPr>
        <w:t>PRO</w:t>
      </w:r>
      <w:r>
        <w:rPr>
          <w:rFonts w:cs="Palatino Linotype" w:hAnsi="Palatino Linotype" w:eastAsia="Palatino Linotype" w:ascii="Palatino Linotype"/>
          <w:b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1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1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-3"/>
          <w:sz w:val="22"/>
          <w:szCs w:val="22"/>
          <w:u w:val="thick" w:color="000000"/>
        </w:rPr>
        <w:t>F</w:t>
      </w:r>
      <w:r>
        <w:rPr>
          <w:rFonts w:cs="Palatino Linotype" w:hAnsi="Palatino Linotype" w:eastAsia="Palatino Linotype" w:ascii="Palatino Linotype"/>
          <w:b/>
          <w:spacing w:val="-3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ESS</w:t>
      </w:r>
      <w:r>
        <w:rPr>
          <w:rFonts w:cs="Palatino Linotype" w:hAnsi="Palatino Linotype" w:eastAsia="Palatino Linotype" w:ascii="Palatino Linotype"/>
          <w:b/>
          <w:spacing w:val="-2"/>
          <w:sz w:val="22"/>
          <w:szCs w:val="22"/>
          <w:u w:val="thick" w:color="000000"/>
        </w:rPr>
        <w:t>I</w:t>
      </w:r>
      <w:r>
        <w:rPr>
          <w:rFonts w:cs="Palatino Linotype" w:hAnsi="Palatino Linotype" w:eastAsia="Palatino Linotype" w:ascii="Palatino Linotype"/>
          <w:b/>
          <w:spacing w:val="-2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O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1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1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-2"/>
          <w:sz w:val="22"/>
          <w:szCs w:val="22"/>
          <w:u w:val="thick" w:color="000000"/>
        </w:rPr>
        <w:t>N</w:t>
      </w:r>
      <w:r>
        <w:rPr>
          <w:rFonts w:cs="Palatino Linotype" w:hAnsi="Palatino Linotype" w:eastAsia="Palatino Linotype" w:ascii="Palatino Linotype"/>
          <w:b/>
          <w:spacing w:val="-2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A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1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1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L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-2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-2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&amp;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-2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-2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R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-2"/>
          <w:sz w:val="22"/>
          <w:szCs w:val="22"/>
          <w:u w:val="thick" w:color="000000"/>
        </w:rPr>
        <w:t>E</w:t>
      </w:r>
      <w:r>
        <w:rPr>
          <w:rFonts w:cs="Palatino Linotype" w:hAnsi="Palatino Linotype" w:eastAsia="Palatino Linotype" w:ascii="Palatino Linotype"/>
          <w:b/>
          <w:spacing w:val="-2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SEA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R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-1"/>
          <w:sz w:val="22"/>
          <w:szCs w:val="22"/>
          <w:u w:val="thick" w:color="000000"/>
        </w:rPr>
        <w:t>C</w:t>
      </w:r>
      <w:r>
        <w:rPr>
          <w:rFonts w:cs="Palatino Linotype" w:hAnsi="Palatino Linotype" w:eastAsia="Palatino Linotype" w:ascii="Palatino Linotype"/>
          <w:b/>
          <w:spacing w:val="-1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H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-2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-2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EXP</w:t>
      </w:r>
      <w:r>
        <w:rPr>
          <w:rFonts w:cs="Palatino Linotype" w:hAnsi="Palatino Linotype" w:eastAsia="Palatino Linotype" w:ascii="Palatino Linotype"/>
          <w:b/>
          <w:spacing w:val="-2"/>
          <w:sz w:val="22"/>
          <w:szCs w:val="22"/>
          <w:u w:val="thick" w:color="000000"/>
        </w:rPr>
        <w:t>E</w:t>
      </w:r>
      <w:r>
        <w:rPr>
          <w:rFonts w:cs="Palatino Linotype" w:hAnsi="Palatino Linotype" w:eastAsia="Palatino Linotype" w:ascii="Palatino Linotype"/>
          <w:b/>
          <w:spacing w:val="-2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R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I</w:t>
      </w:r>
      <w:r>
        <w:rPr>
          <w:rFonts w:cs="Palatino Linotype" w:hAnsi="Palatino Linotype" w:eastAsia="Palatino Linotype" w:ascii="Palatino Linotype"/>
          <w:b/>
          <w:spacing w:val="-1"/>
          <w:sz w:val="22"/>
          <w:szCs w:val="22"/>
          <w:u w:val="thick" w:color="000000"/>
        </w:rPr>
        <w:t>E</w:t>
      </w:r>
      <w:r>
        <w:rPr>
          <w:rFonts w:cs="Palatino Linotype" w:hAnsi="Palatino Linotype" w:eastAsia="Palatino Linotype" w:ascii="Palatino Linotype"/>
          <w:b/>
          <w:spacing w:val="-1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N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1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1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-1"/>
          <w:sz w:val="22"/>
          <w:szCs w:val="22"/>
          <w:u w:val="thick" w:color="000000"/>
        </w:rPr>
        <w:t>C</w:t>
      </w:r>
      <w:r>
        <w:rPr>
          <w:rFonts w:cs="Palatino Linotype" w:hAnsi="Palatino Linotype" w:eastAsia="Palatino Linotype" w:ascii="Palatino Linotype"/>
          <w:b/>
          <w:spacing w:val="-1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E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ab/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</w:rPr>
      </w:r>
      <w:r>
        <w:rPr>
          <w:rFonts w:cs="Palatino Linotype" w:hAnsi="Palatino Linotype" w:eastAsia="Palatino Linotype" w:ascii="Palatino Linotype"/>
          <w:spacing w:val="0"/>
          <w:sz w:val="22"/>
          <w:szCs w:val="22"/>
        </w:rPr>
      </w:r>
    </w:p>
    <w:p>
      <w:pPr>
        <w:rPr>
          <w:rFonts w:cs="Palatino Linotype" w:hAnsi="Palatino Linotype" w:eastAsia="Palatino Linotype" w:ascii="Palatino Linotype"/>
          <w:sz w:val="20"/>
          <w:szCs w:val="20"/>
        </w:rPr>
        <w:jc w:val="left"/>
        <w:spacing w:before="17"/>
        <w:ind w:left="780"/>
      </w:pP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b/>
          <w:spacing w:val="-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du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b/>
          <w:spacing w:val="-8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b/>
          <w:spacing w:val="-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b/>
          <w:spacing w:val="-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ch</w:t>
      </w:r>
      <w:r>
        <w:rPr>
          <w:rFonts w:cs="Palatino Linotype" w:hAnsi="Palatino Linotype" w:eastAsia="Palatino Linotype" w:ascii="Palatino Linotype"/>
          <w:b/>
          <w:spacing w:val="-7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b/>
          <w:spacing w:val="-2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b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,</w:t>
      </w:r>
      <w:r>
        <w:rPr>
          <w:rFonts w:cs="Palatino Linotype" w:hAnsi="Palatino Linotype" w:eastAsia="Palatino Linotype" w:ascii="Palatino Linotype"/>
          <w:b/>
          <w:spacing w:val="-4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1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-9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f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0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7"/>
          <w:w w:val="100"/>
          <w:sz w:val="20"/>
          <w:szCs w:val="20"/>
        </w:rPr>
        <w:t>h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y,</w:t>
      </w:r>
      <w:r>
        <w:rPr>
          <w:rFonts w:cs="Palatino Linotype" w:hAnsi="Palatino Linotype" w:eastAsia="Palatino Linotype" w:ascii="Palatino Linotype"/>
          <w:spacing w:val="-1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0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6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                </w:t>
      </w:r>
      <w:r>
        <w:rPr>
          <w:rFonts w:cs="Palatino Linotype" w:hAnsi="Palatino Linotype" w:eastAsia="Palatino Linotype" w:ascii="Palatino Linotype"/>
          <w:spacing w:val="1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te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er</w:t>
      </w:r>
      <w:r>
        <w:rPr>
          <w:rFonts w:cs="Palatino Linotype" w:hAnsi="Palatino Linotype" w:eastAsia="Palatino Linotype" w:ascii="Palatino Linotype"/>
          <w:spacing w:val="-8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2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0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X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X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-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Pr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se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0"/>
          <w:szCs w:val="20"/>
        </w:rPr>
        <w:jc w:val="left"/>
        <w:spacing w:before="28" w:lineRule="exact" w:line="260"/>
        <w:ind w:left="1140" w:right="1193" w:hanging="187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Opt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z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ed</w:t>
      </w:r>
      <w:r>
        <w:rPr>
          <w:rFonts w:cs="Palatino Linotype" w:hAnsi="Palatino Linotype" w:eastAsia="Palatino Linotype" w:ascii="Palatino Linotype"/>
          <w:spacing w:val="-9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-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x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-1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y</w:t>
      </w:r>
      <w:r>
        <w:rPr>
          <w:rFonts w:cs="Palatino Linotype" w:hAnsi="Palatino Linotype" w:eastAsia="Palatino Linotype" w:ascii="Palatino Linotype"/>
          <w:spacing w:val="-5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f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sc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y</w:t>
      </w:r>
      <w:r>
        <w:rPr>
          <w:rFonts w:cs="Palatino Linotype" w:hAnsi="Palatino Linotype" w:eastAsia="Palatino Linotype" w:ascii="Palatino Linotype"/>
          <w:spacing w:val="-14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me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sure</w:t>
      </w:r>
      <w:r>
        <w:rPr>
          <w:rFonts w:cs="Palatino Linotype" w:hAnsi="Palatino Linotype" w:eastAsia="Palatino Linotype" w:ascii="Palatino Linotype"/>
          <w:spacing w:val="-7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um</w:t>
      </w:r>
      <w:r>
        <w:rPr>
          <w:rFonts w:cs="Palatino Linotype" w:hAnsi="Palatino Linotype" w:eastAsia="Palatino Linotype" w:ascii="Palatino Linotype"/>
          <w:spacing w:val="-8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eff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ux</w:t>
      </w:r>
      <w:r>
        <w:rPr>
          <w:rFonts w:cs="Palatino Linotype" w:hAnsi="Palatino Linotype" w:eastAsia="Palatino Linotype" w:ascii="Palatino Linotype"/>
          <w:spacing w:val="-1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dur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-4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v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cu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f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us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,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h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y</w:t>
      </w:r>
      <w:r>
        <w:rPr>
          <w:rFonts w:cs="Palatino Linotype" w:hAnsi="Palatino Linotype" w:eastAsia="Palatino Linotype" w:ascii="Palatino Linotype"/>
          <w:spacing w:val="-7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v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-9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v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-8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chem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-9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y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0"/>
          <w:szCs w:val="20"/>
        </w:rPr>
        <w:jc w:val="left"/>
        <w:spacing w:before="4"/>
        <w:ind w:left="953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Des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ed</w:t>
      </w:r>
      <w:r>
        <w:rPr>
          <w:rFonts w:cs="Palatino Linotype" w:hAnsi="Palatino Linotype" w:eastAsia="Palatino Linotype" w:ascii="Palatino Linotype"/>
          <w:spacing w:val="-7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x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ent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,</w:t>
      </w:r>
      <w:r>
        <w:rPr>
          <w:rFonts w:cs="Palatino Linotype" w:hAnsi="Palatino Linotype" w:eastAsia="Palatino Linotype" w:ascii="Palatino Linotype"/>
          <w:spacing w:val="-1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em</w:t>
      </w:r>
      <w:r>
        <w:rPr>
          <w:rFonts w:cs="Palatino Linotype" w:hAnsi="Palatino Linotype" w:eastAsia="Palatino Linotype" w:ascii="Palatino Linotype"/>
          <w:spacing w:val="-7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v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ed</w:t>
      </w:r>
      <w:r>
        <w:rPr>
          <w:rFonts w:cs="Palatino Linotype" w:hAnsi="Palatino Linotype" w:eastAsia="Palatino Linotype" w:ascii="Palatino Linotype"/>
          <w:spacing w:val="-5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ues</w:t>
      </w:r>
      <w:r>
        <w:rPr>
          <w:rFonts w:cs="Palatino Linotype" w:hAnsi="Palatino Linotype" w:eastAsia="Palatino Linotype" w:ascii="Palatino Linotype"/>
          <w:spacing w:val="-5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y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z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ed</w:t>
      </w:r>
      <w:r>
        <w:rPr>
          <w:rFonts w:cs="Palatino Linotype" w:hAnsi="Palatino Linotype" w:eastAsia="Palatino Linotype" w:ascii="Palatino Linotype"/>
          <w:spacing w:val="-7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ta</w:t>
      </w:r>
      <w:r>
        <w:rPr>
          <w:rFonts w:cs="Palatino Linotype" w:hAnsi="Palatino Linotype" w:eastAsia="Palatino Linotype" w:ascii="Palatino Linotype"/>
          <w:spacing w:val="-5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f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f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uture</w:t>
      </w:r>
      <w:r>
        <w:rPr>
          <w:rFonts w:cs="Palatino Linotype" w:hAnsi="Palatino Linotype" w:eastAsia="Palatino Linotype" w:ascii="Palatino Linotype"/>
          <w:spacing w:val="-4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0"/>
          <w:szCs w:val="20"/>
        </w:rPr>
        <w:jc w:val="left"/>
        <w:spacing w:lineRule="exact" w:line="260"/>
        <w:ind w:left="953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up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v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sed</w:t>
      </w:r>
      <w:r>
        <w:rPr>
          <w:rFonts w:cs="Palatino Linotype" w:hAnsi="Palatino Linotype" w:eastAsia="Palatino Linotype" w:ascii="Palatino Linotype"/>
          <w:spacing w:val="-9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v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-4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de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tes</w:t>
      </w:r>
      <w:r>
        <w:rPr>
          <w:rFonts w:cs="Palatino Linotype" w:hAnsi="Palatino Linotype" w:eastAsia="Palatino Linotype" w:ascii="Palatino Linotype"/>
          <w:spacing w:val="-11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y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rg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z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-1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es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es,</w:t>
      </w:r>
      <w:r>
        <w:rPr>
          <w:rFonts w:cs="Palatino Linotype" w:hAnsi="Palatino Linotype" w:eastAsia="Palatino Linotype" w:ascii="Palatino Linotype"/>
          <w:spacing w:val="-1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de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-9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-11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x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r-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0"/>
          <w:szCs w:val="20"/>
        </w:rPr>
        <w:jc w:val="center"/>
        <w:spacing w:before="1"/>
        <w:ind w:left="1106" w:right="1171"/>
      </w:pP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ts,</w:t>
      </w:r>
      <w:r>
        <w:rPr>
          <w:rFonts w:cs="Palatino Linotype" w:hAnsi="Palatino Linotype" w:eastAsia="Palatino Linotype" w:ascii="Palatino Linotype"/>
          <w:spacing w:val="-5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h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-5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y</w:t>
      </w:r>
      <w:r>
        <w:rPr>
          <w:rFonts w:cs="Palatino Linotype" w:hAnsi="Palatino Linotype" w:eastAsia="Palatino Linotype" w:ascii="Palatino Linotype"/>
          <w:spacing w:val="-9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h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q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s,</w:t>
      </w:r>
      <w:r>
        <w:rPr>
          <w:rFonts w:cs="Palatino Linotype" w:hAnsi="Palatino Linotype" w:eastAsia="Palatino Linotype" w:ascii="Palatino Linotype"/>
          <w:spacing w:val="-9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,</w:t>
      </w:r>
      <w:r>
        <w:rPr>
          <w:rFonts w:cs="Palatino Linotype" w:hAnsi="Palatino Linotype" w:eastAsia="Palatino Linotype" w:ascii="Palatino Linotype"/>
          <w:spacing w:val="-14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s,</w:t>
      </w:r>
      <w:r>
        <w:rPr>
          <w:rFonts w:cs="Palatino Linotype" w:hAnsi="Palatino Linotype" w:eastAsia="Palatino Linotype" w:ascii="Palatino Linotype"/>
          <w:spacing w:val="-9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y</w:t>
      </w:r>
      <w:r>
        <w:rPr>
          <w:rFonts w:cs="Palatino Linotype" w:hAnsi="Palatino Linotype" w:eastAsia="Palatino Linotype" w:ascii="Palatino Linotype"/>
          <w:spacing w:val="-4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99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-1"/>
          <w:w w:val="99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2"/>
          <w:w w:val="99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0"/>
          <w:w w:val="99"/>
          <w:sz w:val="20"/>
          <w:szCs w:val="20"/>
        </w:rPr>
        <w:t>ks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0"/>
          <w:szCs w:val="20"/>
        </w:rPr>
        <w:jc w:val="left"/>
        <w:spacing w:lineRule="exact" w:line="260"/>
        <w:ind w:left="953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Pr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se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ted</w:t>
      </w:r>
      <w:r>
        <w:rPr>
          <w:rFonts w:cs="Palatino Linotype" w:hAnsi="Palatino Linotype" w:eastAsia="Palatino Linotype" w:ascii="Palatino Linotype"/>
          <w:spacing w:val="-8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ta</w:t>
      </w:r>
      <w:r>
        <w:rPr>
          <w:rFonts w:cs="Palatino Linotype" w:hAnsi="Palatino Linotype" w:eastAsia="Palatino Linotype" w:ascii="Palatino Linotype"/>
          <w:spacing w:val="-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-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week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y</w:t>
      </w:r>
      <w:r>
        <w:rPr>
          <w:rFonts w:cs="Palatino Linotype" w:hAnsi="Palatino Linotype" w:eastAsia="Palatino Linotype" w:ascii="Palatino Linotype"/>
          <w:spacing w:val="-9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j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-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spacing w:val="-5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gs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de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rtm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-1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sem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0"/>
          <w:szCs w:val="20"/>
        </w:rPr>
        <w:jc w:val="left"/>
        <w:spacing w:before="39"/>
        <w:ind w:left="780"/>
      </w:pP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Pr</w:t>
      </w:r>
      <w:r>
        <w:rPr>
          <w:rFonts w:cs="Palatino Linotype" w:hAnsi="Palatino Linotype" w:eastAsia="Palatino Linotype" w:ascii="Palatino Linotype"/>
          <w:b/>
          <w:spacing w:val="-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j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ct</w:t>
      </w:r>
      <w:r>
        <w:rPr>
          <w:rFonts w:cs="Palatino Linotype" w:hAnsi="Palatino Linotype" w:eastAsia="Palatino Linotype" w:ascii="Palatino Linotype"/>
          <w:b/>
          <w:spacing w:val="-5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b/>
          <w:spacing w:val="-1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,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6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8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6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6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6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,</w:t>
      </w:r>
      <w:r>
        <w:rPr>
          <w:rFonts w:cs="Palatino Linotype" w:hAnsi="Palatino Linotype" w:eastAsia="Palatino Linotype" w:ascii="Palatino Linotype"/>
          <w:spacing w:val="-7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7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6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7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                                      </w:t>
      </w:r>
      <w:r>
        <w:rPr>
          <w:rFonts w:cs="Palatino Linotype" w:hAnsi="Palatino Linotype" w:eastAsia="Palatino Linotype" w:ascii="Palatino Linotype"/>
          <w:spacing w:val="4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J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ry</w:t>
      </w:r>
      <w:r>
        <w:rPr>
          <w:rFonts w:cs="Palatino Linotype" w:hAnsi="Palatino Linotype" w:eastAsia="Palatino Linotype" w:ascii="Palatino Linotype"/>
          <w:spacing w:val="-7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2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0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X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X</w:t>
      </w:r>
      <w:r>
        <w:rPr>
          <w:rFonts w:cs="Palatino Linotype" w:hAnsi="Palatino Linotype" w:eastAsia="Palatino Linotype" w:ascii="Palatino Linotype"/>
          <w:spacing w:val="-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-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re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0"/>
          <w:szCs w:val="20"/>
        </w:rPr>
        <w:jc w:val="left"/>
        <w:spacing w:before="29" w:lineRule="exact" w:line="260"/>
        <w:ind w:left="1140" w:right="1179" w:hanging="187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Pr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ted</w:t>
      </w:r>
      <w:r>
        <w:rPr>
          <w:rFonts w:cs="Palatino Linotype" w:hAnsi="Palatino Linotype" w:eastAsia="Palatino Linotype" w:ascii="Palatino Linotype"/>
          <w:spacing w:val="-8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f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-4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su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-9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j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ger</w:t>
      </w:r>
      <w:r>
        <w:rPr>
          <w:rFonts w:cs="Palatino Linotype" w:hAnsi="Palatino Linotype" w:eastAsia="Palatino Linotype" w:ascii="Palatino Linotype"/>
          <w:spacing w:val="-7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ged</w:t>
      </w:r>
      <w:r>
        <w:rPr>
          <w:rFonts w:cs="Palatino Linotype" w:hAnsi="Palatino Linotype" w:eastAsia="Palatino Linotype" w:ascii="Palatino Linotype"/>
          <w:spacing w:val="-7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te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sc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pl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ry</w:t>
      </w:r>
      <w:r>
        <w:rPr>
          <w:rFonts w:cs="Palatino Linotype" w:hAnsi="Palatino Linotype" w:eastAsia="Palatino Linotype" w:ascii="Palatino Linotype"/>
          <w:spacing w:val="-15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en</w:t>
      </w:r>
      <w:r>
        <w:rPr>
          <w:rFonts w:cs="Palatino Linotype" w:hAnsi="Palatino Linotype" w:eastAsia="Palatino Linotype" w:ascii="Palatino Linotype"/>
          <w:spacing w:val="1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-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su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te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-4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v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de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v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-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dd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-1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ut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-8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f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-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up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0"/>
          <w:szCs w:val="20"/>
        </w:rPr>
        <w:jc w:val="left"/>
        <w:spacing w:before="4"/>
        <w:ind w:left="953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rt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ted</w:t>
      </w:r>
      <w:r>
        <w:rPr>
          <w:rFonts w:cs="Palatino Linotype" w:hAnsi="Palatino Linotype" w:eastAsia="Palatino Linotype" w:ascii="Palatino Linotype"/>
          <w:spacing w:val="-1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-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5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su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-1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j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ts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w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th</w:t>
      </w:r>
      <w:r>
        <w:rPr>
          <w:rFonts w:cs="Palatino Linotype" w:hAnsi="Palatino Linotype" w:eastAsia="Palatino Linotype" w:ascii="Palatino Linotype"/>
          <w:spacing w:val="-5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th</w:t>
      </w:r>
      <w:r>
        <w:rPr>
          <w:rFonts w:cs="Palatino Linotype" w:hAnsi="Palatino Linotype" w:eastAsia="Palatino Linotype" w:ascii="Palatino Linotype"/>
          <w:spacing w:val="-5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8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-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up</w:t>
      </w:r>
      <w:r>
        <w:rPr>
          <w:rFonts w:cs="Palatino Linotype" w:hAnsi="Palatino Linotype" w:eastAsia="Palatino Linotype" w:ascii="Palatino Linotype"/>
          <w:spacing w:val="-7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es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h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ed</w:t>
      </w:r>
      <w:r>
        <w:rPr>
          <w:rFonts w:cs="Palatino Linotype" w:hAnsi="Palatino Linotype" w:eastAsia="Palatino Linotype" w:ascii="Palatino Linotype"/>
          <w:spacing w:val="-9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0"/>
          <w:szCs w:val="20"/>
        </w:rPr>
        <w:jc w:val="left"/>
        <w:spacing w:before="39"/>
        <w:ind w:left="780"/>
      </w:pPr>
      <w:r>
        <w:rPr>
          <w:rFonts w:cs="Palatino Linotype" w:hAnsi="Palatino Linotype" w:eastAsia="Palatino Linotype" w:ascii="Palatino Linotype"/>
          <w:b/>
          <w:spacing w:val="-1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h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ng</w:t>
      </w:r>
      <w:r>
        <w:rPr>
          <w:rFonts w:cs="Palatino Linotype" w:hAnsi="Palatino Linotype" w:eastAsia="Palatino Linotype" w:ascii="Palatino Linotype"/>
          <w:b/>
          <w:spacing w:val="-8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b/>
          <w:spacing w:val="-2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b/>
          <w:spacing w:val="3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,</w:t>
      </w:r>
      <w:r>
        <w:rPr>
          <w:rFonts w:cs="Palatino Linotype" w:hAnsi="Palatino Linotype" w:eastAsia="Palatino Linotype" w:ascii="Palatino Linotype"/>
          <w:spacing w:val="-8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8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7"/>
          <w:w w:val="100"/>
          <w:sz w:val="20"/>
          <w:szCs w:val="20"/>
        </w:rPr>
        <w:t>h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f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1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-11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6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7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-9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0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y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,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0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6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          </w:t>
      </w:r>
      <w:r>
        <w:rPr>
          <w:rFonts w:cs="Palatino Linotype" w:hAnsi="Palatino Linotype" w:eastAsia="Palatino Linotype" w:ascii="Palatino Linotype"/>
          <w:spacing w:val="7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2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0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X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X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,</w:t>
      </w:r>
      <w:r>
        <w:rPr>
          <w:rFonts w:cs="Palatino Linotype" w:hAnsi="Palatino Linotype" w:eastAsia="Palatino Linotype" w:ascii="Palatino Linotype"/>
          <w:spacing w:val="-4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F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2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0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X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X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0"/>
          <w:szCs w:val="20"/>
        </w:rPr>
        <w:jc w:val="left"/>
        <w:spacing w:before="30"/>
        <w:ind w:left="1140" w:right="876" w:hanging="187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ru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ted</w:t>
      </w:r>
      <w:r>
        <w:rPr>
          <w:rFonts w:cs="Palatino Linotype" w:hAnsi="Palatino Linotype" w:eastAsia="Palatino Linotype" w:ascii="Palatino Linotype"/>
          <w:spacing w:val="-8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de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du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te</w:t>
      </w:r>
      <w:r>
        <w:rPr>
          <w:rFonts w:cs="Palatino Linotype" w:hAnsi="Palatino Linotype" w:eastAsia="Palatino Linotype" w:ascii="Palatino Linotype"/>
          <w:spacing w:val="-1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te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te</w:t>
      </w:r>
      <w:r>
        <w:rPr>
          <w:rFonts w:cs="Palatino Linotype" w:hAnsi="Palatino Linotype" w:eastAsia="Palatino Linotype" w:ascii="Palatino Linotype"/>
          <w:spacing w:val="-8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gy</w:t>
      </w:r>
      <w:r>
        <w:rPr>
          <w:rFonts w:cs="Palatino Linotype" w:hAnsi="Palatino Linotype" w:eastAsia="Palatino Linotype" w:ascii="Palatino Linotype"/>
          <w:spacing w:val="-8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spacing w:val="-5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se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-7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f</w:t>
      </w:r>
      <w:r>
        <w:rPr>
          <w:rFonts w:cs="Palatino Linotype" w:hAnsi="Palatino Linotype" w:eastAsia="Palatino Linotype" w:ascii="Palatino Linotype"/>
          <w:spacing w:val="-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~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2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5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ud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ts</w:t>
      </w:r>
      <w:r>
        <w:rPr>
          <w:rFonts w:cs="Palatino Linotype" w:hAnsi="Palatino Linotype" w:eastAsia="Palatino Linotype" w:ascii="Palatino Linotype"/>
          <w:spacing w:val="-8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h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h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ut</w:t>
      </w:r>
      <w:r>
        <w:rPr>
          <w:rFonts w:cs="Palatino Linotype" w:hAnsi="Palatino Linotype" w:eastAsia="Palatino Linotype" w:ascii="Palatino Linotype"/>
          <w:spacing w:val="-1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ch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week</w:t>
      </w:r>
      <w:r>
        <w:rPr>
          <w:rFonts w:cs="Palatino Linotype" w:hAnsi="Palatino Linotype" w:eastAsia="Palatino Linotype" w:ascii="Palatino Linotype"/>
          <w:spacing w:val="-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y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des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-9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tur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s,</w:t>
      </w:r>
      <w:r>
        <w:rPr>
          <w:rFonts w:cs="Palatino Linotype" w:hAnsi="Palatino Linotype" w:eastAsia="Palatino Linotype" w:ascii="Palatino Linotype"/>
          <w:spacing w:val="-7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-9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scu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s,</w:t>
      </w:r>
      <w:r>
        <w:rPr>
          <w:rFonts w:cs="Palatino Linotype" w:hAnsi="Palatino Linotype" w:eastAsia="Palatino Linotype" w:ascii="Palatino Linotype"/>
          <w:spacing w:val="-11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dem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-11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dur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s,</w:t>
      </w:r>
      <w:r>
        <w:rPr>
          <w:rFonts w:cs="Palatino Linotype" w:hAnsi="Palatino Linotype" w:eastAsia="Palatino Linotype" w:ascii="Palatino Linotype"/>
          <w:spacing w:val="-1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fie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-1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q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uest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s,</w:t>
      </w:r>
      <w:r>
        <w:rPr>
          <w:rFonts w:cs="Palatino Linotype" w:hAnsi="Palatino Linotype" w:eastAsia="Palatino Linotype" w:ascii="Palatino Linotype"/>
          <w:spacing w:val="-9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ud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-7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spacing w:val="-5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rts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se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0"/>
          <w:szCs w:val="20"/>
        </w:rPr>
        <w:jc w:val="left"/>
        <w:spacing w:lineRule="exact" w:line="260"/>
        <w:ind w:left="953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ked</w:t>
      </w:r>
      <w:r>
        <w:rPr>
          <w:rFonts w:cs="Palatino Linotype" w:hAnsi="Palatino Linotype" w:eastAsia="Palatino Linotype" w:ascii="Palatino Linotype"/>
          <w:spacing w:val="-4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y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tud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-8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Ou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-11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h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er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-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-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ten</w:t>
      </w:r>
      <w:r>
        <w:rPr>
          <w:rFonts w:cs="Palatino Linotype" w:hAnsi="Palatino Linotype" w:eastAsia="Palatino Linotype" w:ascii="Palatino Linotype"/>
          <w:spacing w:val="-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ent</w:t>
      </w:r>
      <w:r>
        <w:rPr>
          <w:rFonts w:cs="Palatino Linotype" w:hAnsi="Palatino Linotype" w:eastAsia="Palatino Linotype" w:ascii="Palatino Linotype"/>
          <w:spacing w:val="-7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ss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-7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f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2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semesters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2"/>
          <w:szCs w:val="22"/>
        </w:rPr>
        <w:tabs>
          <w:tab w:pos="10140" w:val="left"/>
        </w:tabs>
        <w:jc w:val="left"/>
        <w:ind w:left="780"/>
      </w:pPr>
      <w:r>
        <w:rPr>
          <w:rFonts w:cs="Palatino Linotype" w:hAnsi="Palatino Linotype" w:eastAsia="Palatino Linotype" w:ascii="Palatino Linotype"/>
          <w:b/>
          <w:sz w:val="22"/>
          <w:szCs w:val="22"/>
        </w:rPr>
      </w:r>
      <w:r>
        <w:rPr>
          <w:rFonts w:cs="Palatino Linotype" w:hAnsi="Palatino Linotype" w:eastAsia="Palatino Linotype" w:ascii="Palatino Linotype"/>
          <w:b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z w:val="22"/>
          <w:szCs w:val="22"/>
          <w:u w:val="thick" w:color="000000"/>
        </w:rPr>
        <w:t>L</w:t>
      </w:r>
      <w:r>
        <w:rPr>
          <w:rFonts w:cs="Palatino Linotype" w:hAnsi="Palatino Linotype" w:eastAsia="Palatino Linotype" w:ascii="Palatino Linotype"/>
          <w:b/>
          <w:spacing w:val="-1"/>
          <w:sz w:val="22"/>
          <w:szCs w:val="22"/>
          <w:u w:val="thick" w:color="000000"/>
        </w:rPr>
        <w:t>E</w:t>
      </w:r>
      <w:r>
        <w:rPr>
          <w:rFonts w:cs="Palatino Linotype" w:hAnsi="Palatino Linotype" w:eastAsia="Palatino Linotype" w:ascii="Palatino Linotype"/>
          <w:b/>
          <w:spacing w:val="-1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A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1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1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-1"/>
          <w:sz w:val="22"/>
          <w:szCs w:val="22"/>
          <w:u w:val="thick" w:color="000000"/>
        </w:rPr>
        <w:t>D</w:t>
      </w:r>
      <w:r>
        <w:rPr>
          <w:rFonts w:cs="Palatino Linotype" w:hAnsi="Palatino Linotype" w:eastAsia="Palatino Linotype" w:ascii="Palatino Linotype"/>
          <w:b/>
          <w:spacing w:val="-1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ER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1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1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-3"/>
          <w:sz w:val="22"/>
          <w:szCs w:val="22"/>
          <w:u w:val="thick" w:color="000000"/>
        </w:rPr>
        <w:t>S</w:t>
      </w:r>
      <w:r>
        <w:rPr>
          <w:rFonts w:cs="Palatino Linotype" w:hAnsi="Palatino Linotype" w:eastAsia="Palatino Linotype" w:ascii="Palatino Linotype"/>
          <w:b/>
          <w:spacing w:val="-3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H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1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1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IP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-2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-2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&amp;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-2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-2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-1"/>
          <w:sz w:val="22"/>
          <w:szCs w:val="22"/>
          <w:u w:val="thick" w:color="000000"/>
        </w:rPr>
        <w:t>V</w:t>
      </w:r>
      <w:r>
        <w:rPr>
          <w:rFonts w:cs="Palatino Linotype" w:hAnsi="Palatino Linotype" w:eastAsia="Palatino Linotype" w:ascii="Palatino Linotype"/>
          <w:b/>
          <w:spacing w:val="-1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O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1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1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-2"/>
          <w:sz w:val="22"/>
          <w:szCs w:val="22"/>
          <w:u w:val="thick" w:color="000000"/>
        </w:rPr>
        <w:t>L</w:t>
      </w:r>
      <w:r>
        <w:rPr>
          <w:rFonts w:cs="Palatino Linotype" w:hAnsi="Palatino Linotype" w:eastAsia="Palatino Linotype" w:ascii="Palatino Linotype"/>
          <w:b/>
          <w:spacing w:val="-2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-1"/>
          <w:sz w:val="22"/>
          <w:szCs w:val="22"/>
          <w:u w:val="thick" w:color="000000"/>
        </w:rPr>
        <w:t>U</w:t>
      </w:r>
      <w:r>
        <w:rPr>
          <w:rFonts w:cs="Palatino Linotype" w:hAnsi="Palatino Linotype" w:eastAsia="Palatino Linotype" w:ascii="Palatino Linotype"/>
          <w:b/>
          <w:spacing w:val="-1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N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1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1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-1"/>
          <w:sz w:val="22"/>
          <w:szCs w:val="22"/>
          <w:u w:val="thick" w:color="000000"/>
        </w:rPr>
        <w:t>T</w:t>
      </w:r>
      <w:r>
        <w:rPr>
          <w:rFonts w:cs="Palatino Linotype" w:hAnsi="Palatino Linotype" w:eastAsia="Palatino Linotype" w:ascii="Palatino Linotype"/>
          <w:b/>
          <w:spacing w:val="-1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E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2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2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-2"/>
          <w:sz w:val="22"/>
          <w:szCs w:val="22"/>
          <w:u w:val="thick" w:color="000000"/>
        </w:rPr>
        <w:t>E</w:t>
      </w:r>
      <w:r>
        <w:rPr>
          <w:rFonts w:cs="Palatino Linotype" w:hAnsi="Palatino Linotype" w:eastAsia="Palatino Linotype" w:ascii="Palatino Linotype"/>
          <w:b/>
          <w:spacing w:val="-2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R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1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1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EX</w:t>
      </w:r>
      <w:r>
        <w:rPr>
          <w:rFonts w:cs="Palatino Linotype" w:hAnsi="Palatino Linotype" w:eastAsia="Palatino Linotype" w:ascii="Palatino Linotype"/>
          <w:b/>
          <w:spacing w:val="-3"/>
          <w:sz w:val="22"/>
          <w:szCs w:val="22"/>
          <w:u w:val="thick" w:color="000000"/>
        </w:rPr>
        <w:t>P</w:t>
      </w:r>
      <w:r>
        <w:rPr>
          <w:rFonts w:cs="Palatino Linotype" w:hAnsi="Palatino Linotype" w:eastAsia="Palatino Linotype" w:ascii="Palatino Linotype"/>
          <w:b/>
          <w:spacing w:val="-3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E</w:t>
      </w:r>
      <w:r>
        <w:rPr>
          <w:rFonts w:cs="Palatino Linotype" w:hAnsi="Palatino Linotype" w:eastAsia="Palatino Linotype" w:ascii="Palatino Linotype"/>
          <w:b/>
          <w:spacing w:val="-1"/>
          <w:sz w:val="22"/>
          <w:szCs w:val="22"/>
          <w:u w:val="thick" w:color="000000"/>
        </w:rPr>
        <w:t>R</w:t>
      </w:r>
      <w:r>
        <w:rPr>
          <w:rFonts w:cs="Palatino Linotype" w:hAnsi="Palatino Linotype" w:eastAsia="Palatino Linotype" w:ascii="Palatino Linotype"/>
          <w:b/>
          <w:spacing w:val="-1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I</w:t>
      </w:r>
      <w:r>
        <w:rPr>
          <w:rFonts w:cs="Palatino Linotype" w:hAnsi="Palatino Linotype" w:eastAsia="Palatino Linotype" w:ascii="Palatino Linotype"/>
          <w:b/>
          <w:spacing w:val="-1"/>
          <w:sz w:val="22"/>
          <w:szCs w:val="22"/>
          <w:u w:val="thick" w:color="000000"/>
        </w:rPr>
        <w:t>E</w:t>
      </w:r>
      <w:r>
        <w:rPr>
          <w:rFonts w:cs="Palatino Linotype" w:hAnsi="Palatino Linotype" w:eastAsia="Palatino Linotype" w:ascii="Palatino Linotype"/>
          <w:b/>
          <w:spacing w:val="-1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N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1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1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-1"/>
          <w:sz w:val="22"/>
          <w:szCs w:val="22"/>
          <w:u w:val="thick" w:color="000000"/>
        </w:rPr>
        <w:t>C</w:t>
      </w:r>
      <w:r>
        <w:rPr>
          <w:rFonts w:cs="Palatino Linotype" w:hAnsi="Palatino Linotype" w:eastAsia="Palatino Linotype" w:ascii="Palatino Linotype"/>
          <w:b/>
          <w:spacing w:val="-1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E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> </w:t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  <w:tab/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  <w:u w:val="thick" w:color="000000"/>
        </w:rPr>
      </w:r>
      <w:r>
        <w:rPr>
          <w:rFonts w:cs="Palatino Linotype" w:hAnsi="Palatino Linotype" w:eastAsia="Palatino Linotype" w:ascii="Palatino Linotype"/>
          <w:b/>
          <w:spacing w:val="0"/>
          <w:sz w:val="22"/>
          <w:szCs w:val="22"/>
        </w:rPr>
      </w:r>
      <w:r>
        <w:rPr>
          <w:rFonts w:cs="Palatino Linotype" w:hAnsi="Palatino Linotype" w:eastAsia="Palatino Linotype" w:ascii="Palatino Linotype"/>
          <w:spacing w:val="0"/>
          <w:sz w:val="22"/>
          <w:szCs w:val="22"/>
        </w:rPr>
      </w:r>
    </w:p>
    <w:p>
      <w:pPr>
        <w:rPr>
          <w:rFonts w:cs="Palatino Linotype" w:hAnsi="Palatino Linotype" w:eastAsia="Palatino Linotype" w:ascii="Palatino Linotype"/>
          <w:sz w:val="20"/>
          <w:szCs w:val="20"/>
        </w:rPr>
        <w:jc w:val="left"/>
        <w:spacing w:before="60"/>
        <w:ind w:left="780"/>
      </w:pP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V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b/>
          <w:spacing w:val="-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-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Pres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b/>
          <w:spacing w:val="2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,</w:t>
      </w:r>
      <w:r>
        <w:rPr>
          <w:rFonts w:cs="Palatino Linotype" w:hAnsi="Palatino Linotype" w:eastAsia="Palatino Linotype" w:ascii="Palatino Linotype"/>
          <w:spacing w:val="-1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7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y</w:t>
      </w:r>
      <w:r>
        <w:rPr>
          <w:rFonts w:cs="Palatino Linotype" w:hAnsi="Palatino Linotype" w:eastAsia="Palatino Linotype" w:ascii="Palatino Linotype"/>
          <w:spacing w:val="-4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7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7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6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-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6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z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6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,</w:t>
      </w:r>
      <w:r>
        <w:rPr>
          <w:rFonts w:cs="Palatino Linotype" w:hAnsi="Palatino Linotype" w:eastAsia="Palatino Linotype" w:ascii="Palatino Linotype"/>
          <w:spacing w:val="-1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6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                  </w:t>
      </w:r>
      <w:r>
        <w:rPr>
          <w:rFonts w:cs="Palatino Linotype" w:hAnsi="Palatino Linotype" w:eastAsia="Palatino Linotype" w:ascii="Palatino Linotype"/>
          <w:spacing w:val="18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J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ry</w:t>
      </w:r>
      <w:r>
        <w:rPr>
          <w:rFonts w:cs="Palatino Linotype" w:hAnsi="Palatino Linotype" w:eastAsia="Palatino Linotype" w:ascii="Palatino Linotype"/>
          <w:spacing w:val="-7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2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0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X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X</w:t>
      </w:r>
      <w:r>
        <w:rPr>
          <w:rFonts w:cs="Palatino Linotype" w:hAnsi="Palatino Linotype" w:eastAsia="Palatino Linotype" w:ascii="Palatino Linotype"/>
          <w:spacing w:val="-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-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re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0"/>
          <w:szCs w:val="20"/>
        </w:rPr>
        <w:jc w:val="left"/>
        <w:spacing w:before="30"/>
        <w:ind w:left="953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te</w:t>
      </w:r>
      <w:r>
        <w:rPr>
          <w:rFonts w:cs="Palatino Linotype" w:hAnsi="Palatino Linotype" w:eastAsia="Palatino Linotype" w:ascii="Palatino Linotype"/>
          <w:spacing w:val="-9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ent</w:t>
      </w:r>
      <w:r>
        <w:rPr>
          <w:rFonts w:cs="Palatino Linotype" w:hAnsi="Palatino Linotype" w:eastAsia="Palatino Linotype" w:ascii="Palatino Linotype"/>
          <w:spacing w:val="-1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f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ew</w:t>
      </w:r>
      <w:r>
        <w:rPr>
          <w:rFonts w:cs="Palatino Linotype" w:hAnsi="Palatino Linotype" w:eastAsia="Palatino Linotype" w:ascii="Palatino Linotype"/>
          <w:spacing w:val="-4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h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v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wn</w:t>
      </w:r>
      <w:r>
        <w:rPr>
          <w:rFonts w:cs="Palatino Linotype" w:hAnsi="Palatino Linotype" w:eastAsia="Palatino Linotype" w:ascii="Palatino Linotype"/>
          <w:spacing w:val="-7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rg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z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-1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by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2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5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%</w:t>
      </w:r>
      <w:r>
        <w:rPr>
          <w:rFonts w:cs="Palatino Linotype" w:hAnsi="Palatino Linotype" w:eastAsia="Palatino Linotype" w:ascii="Palatino Linotype"/>
          <w:spacing w:val="-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v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er</w:t>
      </w:r>
      <w:r>
        <w:rPr>
          <w:rFonts w:cs="Palatino Linotype" w:hAnsi="Palatino Linotype" w:eastAsia="Palatino Linotype" w:ascii="Palatino Linotype"/>
          <w:spacing w:val="-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h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st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ye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0"/>
          <w:szCs w:val="20"/>
        </w:rPr>
        <w:jc w:val="left"/>
        <w:spacing w:lineRule="exact" w:line="260"/>
        <w:ind w:left="953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F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te</w:t>
      </w:r>
      <w:r>
        <w:rPr>
          <w:rFonts w:cs="Palatino Linotype" w:hAnsi="Palatino Linotype" w:eastAsia="Palatino Linotype" w:ascii="Palatino Linotype"/>
          <w:spacing w:val="-7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ud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-7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me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v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de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gr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-8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sup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rt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to</w:t>
      </w:r>
      <w:r>
        <w:rPr>
          <w:rFonts w:cs="Palatino Linotype" w:hAnsi="Palatino Linotype" w:eastAsia="Palatino Linotype" w:ascii="Palatino Linotype"/>
          <w:spacing w:val="-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rg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z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-1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sp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-8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v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en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0"/>
          <w:szCs w:val="20"/>
        </w:rPr>
        <w:jc w:val="left"/>
        <w:spacing w:before="39"/>
        <w:ind w:left="780"/>
      </w:pP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V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ol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b/>
          <w:spacing w:val="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,</w:t>
      </w:r>
      <w:r>
        <w:rPr>
          <w:rFonts w:cs="Palatino Linotype" w:hAnsi="Palatino Linotype" w:eastAsia="Palatino Linotype" w:ascii="Palatino Linotype"/>
          <w:spacing w:val="-9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0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-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0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6"/>
          <w:w w:val="100"/>
          <w:sz w:val="20"/>
          <w:szCs w:val="20"/>
        </w:rPr>
        <w:t>h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/</w:t>
      </w:r>
      <w:r>
        <w:rPr>
          <w:rFonts w:cs="Palatino Linotype" w:hAnsi="Palatino Linotype" w:eastAsia="Palatino Linotype" w:ascii="Palatino Linotype"/>
          <w:spacing w:val="-11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0"/>
          <w:w w:val="100"/>
          <w:sz w:val="20"/>
          <w:szCs w:val="20"/>
        </w:rPr>
        <w:t>B</w:t>
      </w:r>
      <w:r>
        <w:rPr>
          <w:rFonts w:cs="Palatino Linotype" w:hAnsi="Palatino Linotype" w:eastAsia="Palatino Linotype" w:ascii="Palatino Linotype"/>
          <w:spacing w:val="7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-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8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5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-7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,</w:t>
      </w:r>
      <w:r>
        <w:rPr>
          <w:rFonts w:cs="Palatino Linotype" w:hAnsi="Palatino Linotype" w:eastAsia="Palatino Linotype" w:ascii="Palatino Linotype"/>
          <w:spacing w:val="4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6"/>
          <w:w w:val="100"/>
          <w:sz w:val="20"/>
          <w:szCs w:val="20"/>
        </w:rPr>
        <w:t>h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9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6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,</w:t>
      </w:r>
      <w:r>
        <w:rPr>
          <w:rFonts w:cs="Palatino Linotype" w:hAnsi="Palatino Linotype" w:eastAsia="Palatino Linotype" w:ascii="Palatino Linotype"/>
          <w:spacing w:val="-1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0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                             </w:t>
      </w:r>
      <w:r>
        <w:rPr>
          <w:rFonts w:cs="Palatino Linotype" w:hAnsi="Palatino Linotype" w:eastAsia="Palatino Linotype" w:ascii="Palatino Linotype"/>
          <w:spacing w:val="4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J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ry</w:t>
      </w:r>
      <w:r>
        <w:rPr>
          <w:rFonts w:cs="Palatino Linotype" w:hAnsi="Palatino Linotype" w:eastAsia="Palatino Linotype" w:ascii="Palatino Linotype"/>
          <w:spacing w:val="-7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2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0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X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X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-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Pr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se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0"/>
          <w:szCs w:val="20"/>
        </w:rPr>
        <w:jc w:val="left"/>
        <w:spacing w:before="30"/>
        <w:ind w:left="953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rt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te</w:t>
      </w:r>
      <w:r>
        <w:rPr>
          <w:rFonts w:cs="Palatino Linotype" w:hAnsi="Palatino Linotype" w:eastAsia="Palatino Linotype" w:ascii="Palatino Linotype"/>
          <w:spacing w:val="-9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-3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ty</w:t>
      </w:r>
      <w:r>
        <w:rPr>
          <w:rFonts w:cs="Palatino Linotype" w:hAnsi="Palatino Linotype" w:eastAsia="Palatino Linotype" w:ascii="Palatino Linotype"/>
          <w:spacing w:val="-8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v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te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-8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v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ents</w:t>
      </w:r>
      <w:r>
        <w:rPr>
          <w:rFonts w:cs="Palatino Linotype" w:hAnsi="Palatino Linotype" w:eastAsia="Palatino Linotype" w:ascii="Palatino Linotype"/>
          <w:spacing w:val="-7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se</w:t>
      </w:r>
      <w:r>
        <w:rPr>
          <w:rFonts w:cs="Palatino Linotype" w:hAnsi="Palatino Linotype" w:eastAsia="Palatino Linotype" w:ascii="Palatino Linotype"/>
          <w:spacing w:val="-4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w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-9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f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-4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ff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ce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0"/>
          <w:szCs w:val="20"/>
        </w:rPr>
        <w:jc w:val="left"/>
        <w:spacing w:lineRule="exact" w:line="260"/>
        <w:ind w:left="953"/>
        <w:sectPr>
          <w:pgMar w:header="816" w:footer="424" w:top="1040" w:bottom="280" w:left="660" w:right="680"/>
          <w:headerReference w:type="default" r:id="rId13"/>
          <w:pgSz w:w="12240" w:h="15840"/>
        </w:sectPr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M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ent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l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ement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3"/>
          <w:w w:val="100"/>
          <w:sz w:val="20"/>
          <w:szCs w:val="20"/>
        </w:rPr>
        <w:t>y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-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ge</w:t>
      </w:r>
      <w:r>
        <w:rPr>
          <w:rFonts w:cs="Palatino Linotype" w:hAnsi="Palatino Linotype" w:eastAsia="Palatino Linotype" w:ascii="Palatino Linotype"/>
          <w:spacing w:val="-14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ch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ld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en</w:t>
      </w:r>
      <w:r>
        <w:rPr>
          <w:rFonts w:cs="Palatino Linotype" w:hAnsi="Palatino Linotype" w:eastAsia="Palatino Linotype" w:ascii="Palatino Linotype"/>
          <w:spacing w:val="-7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4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v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de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c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n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ent</w:t>
      </w:r>
      <w:r>
        <w:rPr>
          <w:rFonts w:cs="Palatino Linotype" w:hAnsi="Palatino Linotype" w:eastAsia="Palatino Linotype" w:ascii="Palatino Linotype"/>
          <w:spacing w:val="-9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x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enc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-10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h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r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u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g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h</w:t>
      </w:r>
      <w:r>
        <w:rPr>
          <w:rFonts w:cs="Palatino Linotype" w:hAnsi="Palatino Linotype" w:eastAsia="Palatino Linotype" w:ascii="Palatino Linotype"/>
          <w:spacing w:val="-8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p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o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s</w:t>
      </w:r>
      <w:r>
        <w:rPr>
          <w:rFonts w:cs="Palatino Linotype" w:hAnsi="Palatino Linotype" w:eastAsia="Palatino Linotype" w:ascii="Palatino Linotype"/>
          <w:spacing w:val="1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v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</w:t>
      </w:r>
      <w:r>
        <w:rPr>
          <w:rFonts w:cs="Palatino Linotype" w:hAnsi="Palatino Linotype" w:eastAsia="Palatino Linotype" w:ascii="Palatino Linotype"/>
          <w:spacing w:val="-6"/>
          <w:w w:val="100"/>
          <w:sz w:val="20"/>
          <w:szCs w:val="20"/>
        </w:rPr>
        <w:t> </w:t>
      </w:r>
      <w:r>
        <w:rPr>
          <w:rFonts w:cs="Palatino Linotype" w:hAnsi="Palatino Linotype" w:eastAsia="Palatino Linotype" w:ascii="Palatino Linotype"/>
          <w:spacing w:val="-1"/>
          <w:w w:val="100"/>
          <w:sz w:val="20"/>
          <w:szCs w:val="20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ct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-2"/>
          <w:w w:val="100"/>
          <w:sz w:val="20"/>
          <w:szCs w:val="20"/>
        </w:rPr>
        <w:t>v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t</w:t>
      </w:r>
      <w:r>
        <w:rPr>
          <w:rFonts w:cs="Palatino Linotype" w:hAnsi="Palatino Linotype" w:eastAsia="Palatino Linotype" w:ascii="Palatino Linotype"/>
          <w:spacing w:val="2"/>
          <w:w w:val="100"/>
          <w:sz w:val="20"/>
          <w:szCs w:val="20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  <w:t>es</w:t>
      </w:r>
      <w:r>
        <w:rPr>
          <w:rFonts w:cs="Palatino Linotype" w:hAnsi="Palatino Linotype" w:eastAsia="Palatino Linotype" w:ascii="Palatino Linotype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816" w:footer="424" w:top="1040" w:bottom="280" w:left="660" w:right="680"/>
          <w:pgSz w:w="12240" w:h="15840"/>
        </w:sectPr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spacing w:lineRule="exact" w:line="280"/>
        <w:ind w:left="780" w:right="-56"/>
      </w:pPr>
      <w:r>
        <w:rPr>
          <w:rFonts w:cs="Century Gothic" w:hAnsi="Century Gothic" w:eastAsia="Century Gothic" w:ascii="Century Gothic"/>
          <w:b/>
          <w:position w:val="-1"/>
          <w:sz w:val="24"/>
          <w:szCs w:val="24"/>
        </w:rPr>
        <w:t>S</w:t>
      </w:r>
      <w:r>
        <w:rPr>
          <w:rFonts w:cs="Century Gothic" w:hAnsi="Century Gothic" w:eastAsia="Century Gothic" w:ascii="Century Gothic"/>
          <w:b/>
          <w:w w:val="101"/>
          <w:position w:val="-1"/>
          <w:sz w:val="19"/>
          <w:szCs w:val="19"/>
        </w:rPr>
        <w:t>UMM</w:t>
      </w:r>
      <w:r>
        <w:rPr>
          <w:rFonts w:cs="Century Gothic" w:hAnsi="Century Gothic" w:eastAsia="Century Gothic" w:ascii="Century Gothic"/>
          <w:b/>
          <w:spacing w:val="-1"/>
          <w:w w:val="101"/>
          <w:position w:val="-1"/>
          <w:sz w:val="19"/>
          <w:szCs w:val="19"/>
        </w:rPr>
        <w:t>A</w:t>
      </w:r>
      <w:r>
        <w:rPr>
          <w:rFonts w:cs="Century Gothic" w:hAnsi="Century Gothic" w:eastAsia="Century Gothic" w:ascii="Century Gothic"/>
          <w:b/>
          <w:spacing w:val="-1"/>
          <w:w w:val="101"/>
          <w:position w:val="-1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0"/>
          <w:w w:val="101"/>
          <w:position w:val="-1"/>
          <w:sz w:val="19"/>
          <w:szCs w:val="19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position w:val="0"/>
          <w:sz w:val="19"/>
          <w:szCs w:val="19"/>
        </w:rPr>
      </w:r>
    </w:p>
    <w:p>
      <w:pPr>
        <w:rPr>
          <w:rFonts w:cs="Century Gothic" w:hAnsi="Century Gothic" w:eastAsia="Century Gothic" w:ascii="Century Gothic"/>
          <w:sz w:val="28"/>
          <w:szCs w:val="28"/>
        </w:rPr>
        <w:jc w:val="center"/>
        <w:spacing w:before="8"/>
        <w:ind w:left="744" w:right="4199"/>
      </w:pPr>
      <w:r>
        <w:br w:type="column"/>
      </w:r>
      <w:r>
        <w:rPr>
          <w:rFonts w:cs="Century Gothic" w:hAnsi="Century Gothic" w:eastAsia="Century Gothic" w:ascii="Century Gothic"/>
          <w:b/>
          <w:spacing w:val="0"/>
          <w:w w:val="100"/>
          <w:sz w:val="28"/>
          <w:szCs w:val="28"/>
        </w:rPr>
        <w:t>Emma</w:t>
      </w:r>
      <w:r>
        <w:rPr>
          <w:rFonts w:cs="Century Gothic" w:hAnsi="Century Gothic" w:eastAsia="Century Gothic" w:ascii="Century Gothic"/>
          <w:b/>
          <w:spacing w:val="-1"/>
          <w:w w:val="100"/>
          <w:sz w:val="28"/>
          <w:szCs w:val="28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8"/>
          <w:szCs w:val="28"/>
        </w:rPr>
        <w:t>S.</w:t>
      </w:r>
      <w:r>
        <w:rPr>
          <w:rFonts w:cs="Century Gothic" w:hAnsi="Century Gothic" w:eastAsia="Century Gothic" w:ascii="Century Gothic"/>
          <w:b/>
          <w:spacing w:val="1"/>
          <w:w w:val="100"/>
          <w:sz w:val="28"/>
          <w:szCs w:val="28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8"/>
          <w:szCs w:val="28"/>
        </w:rPr>
        <w:t>L</w:t>
      </w:r>
      <w:r>
        <w:rPr>
          <w:rFonts w:cs="Century Gothic" w:hAnsi="Century Gothic" w:eastAsia="Century Gothic" w:ascii="Century Gothic"/>
          <w:b/>
          <w:spacing w:val="-3"/>
          <w:w w:val="100"/>
          <w:sz w:val="28"/>
          <w:szCs w:val="28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28"/>
          <w:szCs w:val="28"/>
        </w:rPr>
        <w:t>e,</w:t>
      </w:r>
      <w:r>
        <w:rPr>
          <w:rFonts w:cs="Century Gothic" w:hAnsi="Century Gothic" w:eastAsia="Century Gothic" w:ascii="Century Gothic"/>
          <w:b/>
          <w:spacing w:val="0"/>
          <w:w w:val="100"/>
          <w:sz w:val="28"/>
          <w:szCs w:val="28"/>
        </w:rPr>
        <w:t> </w:t>
      </w:r>
      <w:r>
        <w:rPr>
          <w:rFonts w:cs="Century Gothic" w:hAnsi="Century Gothic" w:eastAsia="Century Gothic" w:ascii="Century Gothic"/>
          <w:b/>
          <w:spacing w:val="1"/>
          <w:w w:val="100"/>
          <w:sz w:val="28"/>
          <w:szCs w:val="28"/>
        </w:rPr>
        <w:t>P</w:t>
      </w:r>
      <w:r>
        <w:rPr>
          <w:rFonts w:cs="Century Gothic" w:hAnsi="Century Gothic" w:eastAsia="Century Gothic" w:ascii="Century Gothic"/>
          <w:b/>
          <w:spacing w:val="0"/>
          <w:w w:val="100"/>
          <w:sz w:val="28"/>
          <w:szCs w:val="28"/>
        </w:rPr>
        <w:t>hD</w:t>
      </w:r>
      <w:r>
        <w:rPr>
          <w:rFonts w:cs="Century Gothic" w:hAnsi="Century Gothic" w:eastAsia="Century Gothic" w:ascii="Century Gothic"/>
          <w:spacing w:val="0"/>
          <w:w w:val="100"/>
          <w:sz w:val="28"/>
          <w:szCs w:val="28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center"/>
        <w:spacing w:before="8"/>
        <w:ind w:left="-35" w:right="3424"/>
      </w:pPr>
      <w:hyperlink r:id="rId15">
        <w:r>
          <w:rPr>
            <w:rFonts w:cs="Century Gothic" w:hAnsi="Century Gothic" w:eastAsia="Century Gothic" w:ascii="Century Gothic"/>
            <w:spacing w:val="0"/>
            <w:w w:val="99"/>
            <w:sz w:val="20"/>
            <w:szCs w:val="20"/>
          </w:rPr>
          <w:t>em</w:t>
        </w:r>
        <w:r>
          <w:rPr>
            <w:rFonts w:cs="Century Gothic" w:hAnsi="Century Gothic" w:eastAsia="Century Gothic" w:ascii="Century Gothic"/>
            <w:spacing w:val="1"/>
            <w:w w:val="99"/>
            <w:sz w:val="20"/>
            <w:szCs w:val="20"/>
          </w:rPr>
          <w:t>m</w:t>
        </w:r>
        <w:r>
          <w:rPr>
            <w:rFonts w:cs="Century Gothic" w:hAnsi="Century Gothic" w:eastAsia="Century Gothic" w:ascii="Century Gothic"/>
            <w:spacing w:val="1"/>
            <w:w w:val="99"/>
            <w:sz w:val="20"/>
            <w:szCs w:val="20"/>
          </w:rPr>
          <w:t>a</w:t>
        </w:r>
        <w:r>
          <w:rPr>
            <w:rFonts w:cs="Century Gothic" w:hAnsi="Century Gothic" w:eastAsia="Century Gothic" w:ascii="Century Gothic"/>
            <w:spacing w:val="0"/>
            <w:w w:val="99"/>
            <w:sz w:val="20"/>
            <w:szCs w:val="20"/>
          </w:rPr>
          <w:t>sle</w:t>
        </w:r>
        <w:r>
          <w:rPr>
            <w:rFonts w:cs="Century Gothic" w:hAnsi="Century Gothic" w:eastAsia="Century Gothic" w:ascii="Century Gothic"/>
            <w:spacing w:val="1"/>
            <w:w w:val="99"/>
            <w:sz w:val="20"/>
            <w:szCs w:val="20"/>
          </w:rPr>
          <w:t>e</w:t>
        </w:r>
        <w:r>
          <w:rPr>
            <w:rFonts w:cs="Century Gothic" w:hAnsi="Century Gothic" w:eastAsia="Century Gothic" w:ascii="Century Gothic"/>
            <w:spacing w:val="0"/>
            <w:w w:val="99"/>
            <w:sz w:val="20"/>
            <w:szCs w:val="20"/>
          </w:rPr>
          <w:t>@g</w:t>
        </w:r>
        <w:r>
          <w:rPr>
            <w:rFonts w:cs="Century Gothic" w:hAnsi="Century Gothic" w:eastAsia="Century Gothic" w:ascii="Century Gothic"/>
            <w:spacing w:val="1"/>
            <w:w w:val="99"/>
            <w:sz w:val="20"/>
            <w:szCs w:val="20"/>
          </w:rPr>
          <w:t>m</w:t>
        </w:r>
        <w:r>
          <w:rPr>
            <w:rFonts w:cs="Century Gothic" w:hAnsi="Century Gothic" w:eastAsia="Century Gothic" w:ascii="Century Gothic"/>
            <w:spacing w:val="1"/>
            <w:w w:val="99"/>
            <w:sz w:val="20"/>
            <w:szCs w:val="20"/>
          </w:rPr>
          <w:t>a</w:t>
        </w:r>
        <w:r>
          <w:rPr>
            <w:rFonts w:cs="Century Gothic" w:hAnsi="Century Gothic" w:eastAsia="Century Gothic" w:ascii="Century Gothic"/>
            <w:spacing w:val="1"/>
            <w:w w:val="99"/>
            <w:sz w:val="20"/>
            <w:szCs w:val="20"/>
          </w:rPr>
          <w:t>i</w:t>
        </w:r>
        <w:r>
          <w:rPr>
            <w:rFonts w:cs="Century Gothic" w:hAnsi="Century Gothic" w:eastAsia="Century Gothic" w:ascii="Century Gothic"/>
            <w:spacing w:val="3"/>
            <w:w w:val="99"/>
            <w:sz w:val="20"/>
            <w:szCs w:val="20"/>
          </w:rPr>
          <w:t>l</w:t>
        </w:r>
        <w:r>
          <w:rPr>
            <w:rFonts w:cs="Century Gothic" w:hAnsi="Century Gothic" w:eastAsia="Century Gothic" w:ascii="Century Gothic"/>
            <w:spacing w:val="-2"/>
            <w:w w:val="99"/>
            <w:sz w:val="20"/>
            <w:szCs w:val="20"/>
          </w:rPr>
          <w:t>.</w:t>
        </w:r>
        <w:r>
          <w:rPr>
            <w:rFonts w:cs="Century Gothic" w:hAnsi="Century Gothic" w:eastAsia="Century Gothic" w:ascii="Century Gothic"/>
            <w:spacing w:val="1"/>
            <w:w w:val="99"/>
            <w:sz w:val="20"/>
            <w:szCs w:val="20"/>
          </w:rPr>
          <w:t>c</w:t>
        </w:r>
        <w:r>
          <w:rPr>
            <w:rFonts w:cs="Century Gothic" w:hAnsi="Century Gothic" w:eastAsia="Century Gothic" w:ascii="Century Gothic"/>
            <w:spacing w:val="-1"/>
            <w:w w:val="99"/>
            <w:sz w:val="20"/>
            <w:szCs w:val="20"/>
          </w:rPr>
          <w:t>o</w:t>
        </w:r>
        <w:r>
          <w:rPr>
            <w:rFonts w:cs="Century Gothic" w:hAnsi="Century Gothic" w:eastAsia="Century Gothic" w:ascii="Century Gothic"/>
            <w:spacing w:val="0"/>
            <w:w w:val="99"/>
            <w:sz w:val="20"/>
            <w:szCs w:val="20"/>
          </w:rPr>
          <w:t>m</w:t>
        </w:r>
      </w:hyperlink>
      <w:r>
        <w:rPr>
          <w:rFonts w:cs="Century Gothic" w:hAnsi="Century Gothic" w:eastAsia="Century Gothic" w:ascii="Century Gothic"/>
          <w:spacing w:val="1"/>
          <w:w w:val="99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|</w:t>
      </w:r>
      <w:r>
        <w:rPr>
          <w:rFonts w:cs="Century Gothic" w:hAnsi="Century Gothic" w:eastAsia="Century Gothic" w:ascii="Century Gothic"/>
          <w:spacing w:val="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(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21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7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)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2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22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-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99"/>
          <w:sz w:val="20"/>
          <w:szCs w:val="20"/>
        </w:rPr>
        <w:t>2222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center"/>
        <w:spacing w:lineRule="exact" w:line="240"/>
        <w:ind w:left="171" w:right="3630"/>
        <w:sectPr>
          <w:type w:val="continuous"/>
          <w:pgSz w:w="12240" w:h="15840"/>
          <w:pgMar w:top="740" w:bottom="0" w:left="660" w:right="680"/>
          <w:cols w:num="2" w:equalWidth="off">
            <w:col w:w="1745" w:space="1731"/>
            <w:col w:w="7424"/>
          </w:cols>
        </w:sectPr>
      </w:pP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222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|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99"/>
          <w:sz w:val="20"/>
          <w:szCs w:val="20"/>
        </w:rPr>
        <w:t>61801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34"/>
        <w:ind w:left="780"/>
      </w:pPr>
      <w:r>
        <w:pict>
          <v:group style="position:absolute;margin-left:72.001pt;margin-top:1.28859pt;width:468pt;height:0pt;mso-position-horizontal-relative:page;mso-position-vertical-relative:paragraph;z-index:-652" coordorigin="1440,26" coordsize="9360,0">
            <v:shape style="position:absolute;left:1440;top:26;width:9360;height:0" coordorigin="1440,26" coordsize="9360,0" path="m1440,26l10800,26e" filled="f" stroked="t" strokeweight="1.18pt" strokecolor="#000000">
              <v:path arrowok="t"/>
            </v:shape>
            <w10:wrap type="none"/>
          </v:group>
        </w:pict>
      </w: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st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5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rs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ex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ry</w:t>
      </w:r>
      <w:r>
        <w:rPr>
          <w:rFonts w:cs="Century Gothic" w:hAnsi="Century Gothic" w:eastAsia="Century Gothic" w:ascii="Century Gothic"/>
          <w:spacing w:val="-1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resear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je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tabs>
          <w:tab w:pos="1140" w:val="left"/>
        </w:tabs>
        <w:jc w:val="left"/>
        <w:spacing w:before="2" w:lineRule="exact" w:line="240"/>
        <w:ind w:left="1140" w:right="1611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effe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ve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sp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resent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ex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exact" w:line="220"/>
        <w:ind w:left="78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sive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sect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2"/>
        <w:ind w:left="1140"/>
      </w:pP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spacing w:lineRule="exact" w:line="280"/>
        <w:ind w:left="780"/>
        <w:sectPr>
          <w:type w:val="continuous"/>
          <w:pgSz w:w="12240" w:h="15840"/>
          <w:pgMar w:top="740" w:bottom="0" w:left="660" w:right="680"/>
        </w:sectPr>
      </w:pPr>
      <w:r>
        <w:rPr>
          <w:rFonts w:cs="Century Gothic" w:hAnsi="Century Gothic" w:eastAsia="Century Gothic" w:ascii="Century Gothic"/>
          <w:b/>
          <w:position w:val="-1"/>
          <w:sz w:val="24"/>
          <w:szCs w:val="24"/>
        </w:rPr>
        <w:t>E</w:t>
      </w:r>
      <w:r>
        <w:rPr>
          <w:rFonts w:cs="Century Gothic" w:hAnsi="Century Gothic" w:eastAsia="Century Gothic" w:ascii="Century Gothic"/>
          <w:b/>
          <w:w w:val="101"/>
          <w:position w:val="-1"/>
          <w:sz w:val="19"/>
          <w:szCs w:val="19"/>
        </w:rPr>
        <w:t>DU</w:t>
      </w:r>
      <w:r>
        <w:rPr>
          <w:rFonts w:cs="Century Gothic" w:hAnsi="Century Gothic" w:eastAsia="Century Gothic" w:ascii="Century Gothic"/>
          <w:b/>
          <w:spacing w:val="-1"/>
          <w:w w:val="101"/>
          <w:position w:val="-1"/>
          <w:sz w:val="19"/>
          <w:szCs w:val="19"/>
        </w:rPr>
        <w:t>C</w:t>
      </w:r>
      <w:r>
        <w:rPr>
          <w:rFonts w:cs="Century Gothic" w:hAnsi="Century Gothic" w:eastAsia="Century Gothic" w:ascii="Century Gothic"/>
          <w:b/>
          <w:spacing w:val="0"/>
          <w:w w:val="101"/>
          <w:position w:val="-1"/>
          <w:sz w:val="19"/>
          <w:szCs w:val="19"/>
        </w:rPr>
        <w:t>ATI</w:t>
      </w:r>
      <w:r>
        <w:rPr>
          <w:rFonts w:cs="Century Gothic" w:hAnsi="Century Gothic" w:eastAsia="Century Gothic" w:ascii="Century Gothic"/>
          <w:b/>
          <w:spacing w:val="-1"/>
          <w:w w:val="101"/>
          <w:position w:val="-1"/>
          <w:sz w:val="19"/>
          <w:szCs w:val="19"/>
        </w:rPr>
        <w:t>O</w:t>
      </w:r>
      <w:r>
        <w:rPr>
          <w:rFonts w:cs="Century Gothic" w:hAnsi="Century Gothic" w:eastAsia="Century Gothic" w:ascii="Century Gothic"/>
          <w:b/>
          <w:spacing w:val="0"/>
          <w:w w:val="101"/>
          <w:position w:val="-1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position w:val="0"/>
          <w:sz w:val="19"/>
          <w:szCs w:val="19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36"/>
        <w:ind w:left="780"/>
      </w:pPr>
      <w:r>
        <w:pict>
          <v:group style="position:absolute;margin-left:72.001pt;margin-top:1.41859pt;width:468pt;height:0pt;mso-position-horizontal-relative:page;mso-position-vertical-relative:paragraph;z-index:-651" coordorigin="1440,28" coordsize="9360,0">
            <v:shape style="position:absolute;left:1440;top:28;width:9360;height:0" coordorigin="1440,28" coordsize="9360,0" path="m1440,28l10800,28e" filled="f" stroked="t" strokeweight="1.18pt" strokecolor="#000000">
              <v:path arrowok="t"/>
            </v:shape>
            <w10:wrap type="none"/>
          </v:group>
        </w:pic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ct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of</w:t>
      </w:r>
      <w:r>
        <w:rPr>
          <w:rFonts w:cs="Century Gothic" w:hAnsi="Century Gothic" w:eastAsia="Century Gothic" w:ascii="Century Gothic"/>
          <w:b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hilosop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b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in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he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2"/>
        <w:ind w:left="780" w:right="-53"/>
      </w:pP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Uni</w:t>
      </w:r>
      <w:r>
        <w:rPr>
          <w:rFonts w:cs="Century Gothic" w:hAnsi="Century Gothic" w:eastAsia="Century Gothic" w:ascii="Century Gothic"/>
          <w:b/>
          <w:i/>
          <w:spacing w:val="-1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i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i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ity</w:t>
      </w:r>
      <w:r>
        <w:rPr>
          <w:rFonts w:cs="Century Gothic" w:hAnsi="Century Gothic" w:eastAsia="Century Gothic" w:ascii="Century Gothic"/>
          <w:b/>
          <w:i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of</w:t>
      </w:r>
      <w:r>
        <w:rPr>
          <w:rFonts w:cs="Century Gothic" w:hAnsi="Century Gothic" w:eastAsia="Century Gothic" w:ascii="Century Gothic"/>
          <w:b/>
          <w:i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Illinois</w:t>
      </w:r>
      <w:r>
        <w:rPr>
          <w:rFonts w:cs="Century Gothic" w:hAnsi="Century Gothic" w:eastAsia="Century Gothic" w:ascii="Century Gothic"/>
          <w:b/>
          <w:i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at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b/>
          <w:i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b/>
          <w:i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b/>
          <w:i/>
          <w:spacing w:val="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-Ch</w:t>
      </w:r>
      <w:r>
        <w:rPr>
          <w:rFonts w:cs="Century Gothic" w:hAnsi="Century Gothic" w:eastAsia="Century Gothic" w:ascii="Century Gothic"/>
          <w:b/>
          <w:i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mp</w:t>
      </w:r>
      <w:r>
        <w:rPr>
          <w:rFonts w:cs="Century Gothic" w:hAnsi="Century Gothic" w:eastAsia="Century Gothic" w:ascii="Century Gothic"/>
          <w:b/>
          <w:i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b/>
          <w:i/>
          <w:spacing w:val="1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b/>
          <w:i/>
          <w:spacing w:val="-1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i/>
          <w:spacing w:val="1"/>
          <w:w w:val="100"/>
          <w:sz w:val="20"/>
          <w:szCs w:val="20"/>
        </w:rPr>
        <w:t>(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Illinoi</w:t>
      </w:r>
      <w:r>
        <w:rPr>
          <w:rFonts w:cs="Century Gothic" w:hAnsi="Century Gothic" w:eastAsia="Century Gothic" w:ascii="Century Gothic"/>
          <w:b/>
          <w:i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)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18"/>
          <w:szCs w:val="18"/>
        </w:rPr>
        <w:jc w:val="left"/>
        <w:spacing w:before="27"/>
        <w:ind w:left="953"/>
      </w:pPr>
      <w:r>
        <w:rPr>
          <w:rFonts w:cs="Century Gothic" w:hAnsi="Century Gothic" w:eastAsia="Century Gothic" w:ascii="Century Gothic"/>
          <w:spacing w:val="-2"/>
          <w:w w:val="100"/>
          <w:sz w:val="18"/>
          <w:szCs w:val="18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hes</w:t>
      </w:r>
      <w:r>
        <w:rPr>
          <w:rFonts w:cs="Century Gothic" w:hAnsi="Century Gothic" w:eastAsia="Century Gothic" w:ascii="Century Gothic"/>
          <w:spacing w:val="2"/>
          <w:w w:val="100"/>
          <w:sz w:val="18"/>
          <w:szCs w:val="18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8"/>
          <w:szCs w:val="18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18"/>
          <w:szCs w:val="18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18"/>
          <w:szCs w:val="18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le:</w:t>
      </w:r>
      <w:r>
        <w:rPr>
          <w:rFonts w:cs="Century Gothic" w:hAnsi="Century Gothic" w:eastAsia="Century Gothic" w:ascii="Century Gothic"/>
          <w:spacing w:val="-2"/>
          <w:w w:val="100"/>
          <w:sz w:val="18"/>
          <w:szCs w:val="18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8"/>
          <w:szCs w:val="18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18"/>
          <w:szCs w:val="18"/>
        </w:rPr>
        <w:t>p</w:t>
      </w:r>
      <w:r>
        <w:rPr>
          <w:rFonts w:cs="Century Gothic" w:hAnsi="Century Gothic" w:eastAsia="Century Gothic" w:ascii="Century Gothic"/>
          <w:spacing w:val="2"/>
          <w:w w:val="100"/>
          <w:sz w:val="18"/>
          <w:szCs w:val="18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18"/>
          <w:szCs w:val="18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8"/>
          <w:szCs w:val="18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el</w:t>
      </w:r>
      <w:r>
        <w:rPr>
          <w:rFonts w:cs="Century Gothic" w:hAnsi="Century Gothic" w:eastAsia="Century Gothic" w:ascii="Century Gothic"/>
          <w:spacing w:val="-1"/>
          <w:w w:val="100"/>
          <w:sz w:val="18"/>
          <w:szCs w:val="18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18"/>
          <w:szCs w:val="18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ed</w:t>
      </w:r>
      <w:r>
        <w:rPr>
          <w:rFonts w:cs="Century Gothic" w:hAnsi="Century Gothic" w:eastAsia="Century Gothic" w:ascii="Century Gothic"/>
          <w:spacing w:val="-1"/>
          <w:w w:val="100"/>
          <w:sz w:val="18"/>
          <w:szCs w:val="18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to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B</w:t>
      </w:r>
      <w:r>
        <w:rPr>
          <w:rFonts w:cs="Century Gothic" w:hAnsi="Century Gothic" w:eastAsia="Century Gothic" w:ascii="Century Gothic"/>
          <w:spacing w:val="3"/>
          <w:w w:val="100"/>
          <w:sz w:val="18"/>
          <w:szCs w:val="18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o</w:t>
      </w:r>
      <w:r>
        <w:rPr>
          <w:rFonts w:cs="Century Gothic" w:hAnsi="Century Gothic" w:eastAsia="Century Gothic" w:ascii="Century Gothic"/>
          <w:spacing w:val="-2"/>
          <w:w w:val="100"/>
          <w:sz w:val="18"/>
          <w:szCs w:val="18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he</w:t>
      </w:r>
      <w:r>
        <w:rPr>
          <w:rFonts w:cs="Century Gothic" w:hAnsi="Century Gothic" w:eastAsia="Century Gothic" w:ascii="Century Gothic"/>
          <w:spacing w:val="-3"/>
          <w:w w:val="100"/>
          <w:sz w:val="18"/>
          <w:szCs w:val="18"/>
        </w:rPr>
        <w:t>m</w:t>
      </w:r>
      <w:r>
        <w:rPr>
          <w:rFonts w:cs="Century Gothic" w:hAnsi="Century Gothic" w:eastAsia="Century Gothic" w:ascii="Century Gothic"/>
          <w:spacing w:val="2"/>
          <w:w w:val="100"/>
          <w:sz w:val="18"/>
          <w:szCs w:val="18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18"/>
          <w:szCs w:val="18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18"/>
          <w:szCs w:val="18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y</w:t>
      </w:r>
    </w:p>
    <w:p>
      <w:pPr>
        <w:rPr>
          <w:rFonts w:cs="Century Gothic" w:hAnsi="Century Gothic" w:eastAsia="Century Gothic" w:ascii="Century Gothic"/>
          <w:sz w:val="18"/>
          <w:szCs w:val="18"/>
        </w:rPr>
        <w:jc w:val="left"/>
        <w:ind w:left="953"/>
      </w:pPr>
      <w:r>
        <w:rPr>
          <w:rFonts w:cs="Century Gothic" w:hAnsi="Century Gothic" w:eastAsia="Century Gothic" w:ascii="Century Gothic"/>
          <w:spacing w:val="-6"/>
          <w:w w:val="100"/>
          <w:sz w:val="18"/>
          <w:szCs w:val="18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18"/>
          <w:szCs w:val="18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18"/>
          <w:szCs w:val="18"/>
        </w:rPr>
        <w:t>v</w:t>
      </w:r>
      <w:r>
        <w:rPr>
          <w:rFonts w:cs="Century Gothic" w:hAnsi="Century Gothic" w:eastAsia="Century Gothic" w:ascii="Century Gothic"/>
          <w:spacing w:val="5"/>
          <w:w w:val="100"/>
          <w:sz w:val="18"/>
          <w:szCs w:val="18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18"/>
          <w:szCs w:val="18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18"/>
          <w:szCs w:val="18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:</w:t>
      </w:r>
      <w:r>
        <w:rPr>
          <w:rFonts w:cs="Century Gothic" w:hAnsi="Century Gothic" w:eastAsia="Century Gothic" w:ascii="Century Gothic"/>
          <w:spacing w:val="-2"/>
          <w:w w:val="100"/>
          <w:sz w:val="18"/>
          <w:szCs w:val="18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8"/>
          <w:szCs w:val="18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18"/>
          <w:szCs w:val="18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.</w:t>
      </w:r>
      <w:r>
        <w:rPr>
          <w:rFonts w:cs="Century Gothic" w:hAnsi="Century Gothic" w:eastAsia="Century Gothic" w:ascii="Century Gothic"/>
          <w:spacing w:val="-2"/>
          <w:w w:val="100"/>
          <w:sz w:val="18"/>
          <w:szCs w:val="18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Ph</w:t>
      </w:r>
      <w:r>
        <w:rPr>
          <w:rFonts w:cs="Century Gothic" w:hAnsi="Century Gothic" w:eastAsia="Century Gothic" w:ascii="Century Gothic"/>
          <w:spacing w:val="2"/>
          <w:w w:val="100"/>
          <w:sz w:val="18"/>
          <w:szCs w:val="18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18"/>
          <w:szCs w:val="18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O.</w:t>
      </w:r>
      <w:r>
        <w:rPr>
          <w:rFonts w:cs="Century Gothic" w:hAnsi="Century Gothic" w:eastAsia="Century Gothic" w:ascii="Century Gothic"/>
          <w:spacing w:val="-2"/>
          <w:w w:val="100"/>
          <w:sz w:val="18"/>
          <w:szCs w:val="18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18"/>
          <w:szCs w:val="18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phy</w:t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59"/>
        <w:ind w:left="780"/>
      </w:pP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ter</w:t>
      </w:r>
      <w:r>
        <w:rPr>
          <w:rFonts w:cs="Century Gothic" w:hAnsi="Century Gothic" w:eastAsia="Century Gothic" w:ascii="Century Gothic"/>
          <w:b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b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cien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in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Bio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ogy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18"/>
          <w:szCs w:val="18"/>
        </w:rPr>
        <w:jc w:val="left"/>
        <w:spacing w:before="2" w:lineRule="auto" w:line="254"/>
        <w:ind w:left="953" w:right="1044" w:hanging="173"/>
      </w:pP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Uni</w:t>
      </w:r>
      <w:r>
        <w:rPr>
          <w:rFonts w:cs="Century Gothic" w:hAnsi="Century Gothic" w:eastAsia="Century Gothic" w:ascii="Century Gothic"/>
          <w:b/>
          <w:i/>
          <w:spacing w:val="-1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i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i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ity</w:t>
      </w:r>
      <w:r>
        <w:rPr>
          <w:rFonts w:cs="Century Gothic" w:hAnsi="Century Gothic" w:eastAsia="Century Gothic" w:ascii="Century Gothic"/>
          <w:b/>
          <w:i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of</w:t>
      </w:r>
      <w:r>
        <w:rPr>
          <w:rFonts w:cs="Century Gothic" w:hAnsi="Century Gothic" w:eastAsia="Century Gothic" w:ascii="Century Gothic"/>
          <w:b/>
          <w:i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b/>
          <w:i/>
          <w:spacing w:val="2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b/>
          <w:i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b/>
          <w:i/>
          <w:spacing w:val="1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a,</w:t>
      </w:r>
      <w:r>
        <w:rPr>
          <w:rFonts w:cs="Century Gothic" w:hAnsi="Century Gothic" w:eastAsia="Century Gothic" w:ascii="Century Gothic"/>
          <w:b/>
          <w:i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Ga</w:t>
      </w:r>
      <w:r>
        <w:rPr>
          <w:rFonts w:cs="Century Gothic" w:hAnsi="Century Gothic" w:eastAsia="Century Gothic" w:ascii="Century Gothic"/>
          <w:b/>
          <w:i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b/>
          <w:i/>
          <w:spacing w:val="3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i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i/>
          <w:spacing w:val="-1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ille,</w:t>
      </w:r>
      <w:r>
        <w:rPr>
          <w:rFonts w:cs="Century Gothic" w:hAnsi="Century Gothic" w:eastAsia="Century Gothic" w:ascii="Century Gothic"/>
          <w:b/>
          <w:i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FL</w:t>
      </w:r>
      <w:r>
        <w:rPr>
          <w:rFonts w:cs="Century Gothic" w:hAnsi="Century Gothic" w:eastAsia="Century Gothic" w:ascii="Century Gothic"/>
          <w:b/>
          <w:i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(UF)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8"/>
          <w:szCs w:val="18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hes</w:t>
      </w:r>
      <w:r>
        <w:rPr>
          <w:rFonts w:cs="Century Gothic" w:hAnsi="Century Gothic" w:eastAsia="Century Gothic" w:ascii="Century Gothic"/>
          <w:spacing w:val="2"/>
          <w:w w:val="100"/>
          <w:sz w:val="18"/>
          <w:szCs w:val="18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8"/>
          <w:szCs w:val="18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18"/>
          <w:szCs w:val="18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18"/>
          <w:szCs w:val="18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le:</w:t>
      </w:r>
      <w:r>
        <w:rPr>
          <w:rFonts w:cs="Century Gothic" w:hAnsi="Century Gothic" w:eastAsia="Century Gothic" w:ascii="Century Gothic"/>
          <w:spacing w:val="-2"/>
          <w:w w:val="100"/>
          <w:sz w:val="18"/>
          <w:szCs w:val="18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8"/>
          <w:szCs w:val="18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18"/>
          <w:szCs w:val="18"/>
        </w:rPr>
        <w:t>p</w:t>
      </w:r>
      <w:r>
        <w:rPr>
          <w:rFonts w:cs="Century Gothic" w:hAnsi="Century Gothic" w:eastAsia="Century Gothic" w:ascii="Century Gothic"/>
          <w:spacing w:val="2"/>
          <w:w w:val="100"/>
          <w:sz w:val="18"/>
          <w:szCs w:val="18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18"/>
          <w:szCs w:val="18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8"/>
          <w:szCs w:val="18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el</w:t>
      </w:r>
      <w:r>
        <w:rPr>
          <w:rFonts w:cs="Century Gothic" w:hAnsi="Century Gothic" w:eastAsia="Century Gothic" w:ascii="Century Gothic"/>
          <w:spacing w:val="-1"/>
          <w:w w:val="100"/>
          <w:sz w:val="18"/>
          <w:szCs w:val="18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18"/>
          <w:szCs w:val="18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ed</w:t>
      </w:r>
      <w:r>
        <w:rPr>
          <w:rFonts w:cs="Century Gothic" w:hAnsi="Century Gothic" w:eastAsia="Century Gothic" w:ascii="Century Gothic"/>
          <w:spacing w:val="-1"/>
          <w:w w:val="100"/>
          <w:sz w:val="18"/>
          <w:szCs w:val="18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to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B</w:t>
      </w:r>
      <w:r>
        <w:rPr>
          <w:rFonts w:cs="Century Gothic" w:hAnsi="Century Gothic" w:eastAsia="Century Gothic" w:ascii="Century Gothic"/>
          <w:spacing w:val="3"/>
          <w:w w:val="100"/>
          <w:sz w:val="18"/>
          <w:szCs w:val="18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olo</w:t>
      </w:r>
      <w:r>
        <w:rPr>
          <w:rFonts w:cs="Century Gothic" w:hAnsi="Century Gothic" w:eastAsia="Century Gothic" w:ascii="Century Gothic"/>
          <w:spacing w:val="-1"/>
          <w:w w:val="100"/>
          <w:sz w:val="18"/>
          <w:szCs w:val="18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 </w:t>
      </w:r>
      <w:r>
        <w:rPr>
          <w:rFonts w:cs="Century Gothic" w:hAnsi="Century Gothic" w:eastAsia="Century Gothic" w:ascii="Century Gothic"/>
          <w:spacing w:val="-6"/>
          <w:w w:val="100"/>
          <w:sz w:val="18"/>
          <w:szCs w:val="18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18"/>
          <w:szCs w:val="18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18"/>
          <w:szCs w:val="18"/>
        </w:rPr>
        <w:t>v</w:t>
      </w:r>
      <w:r>
        <w:rPr>
          <w:rFonts w:cs="Century Gothic" w:hAnsi="Century Gothic" w:eastAsia="Century Gothic" w:ascii="Century Gothic"/>
          <w:spacing w:val="5"/>
          <w:w w:val="100"/>
          <w:sz w:val="18"/>
          <w:szCs w:val="18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18"/>
          <w:szCs w:val="18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18"/>
          <w:szCs w:val="18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:</w:t>
      </w:r>
      <w:r>
        <w:rPr>
          <w:rFonts w:cs="Century Gothic" w:hAnsi="Century Gothic" w:eastAsia="Century Gothic" w:ascii="Century Gothic"/>
          <w:spacing w:val="-2"/>
          <w:w w:val="100"/>
          <w:sz w:val="18"/>
          <w:szCs w:val="18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8"/>
          <w:szCs w:val="18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18"/>
          <w:szCs w:val="18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.</w:t>
      </w:r>
      <w:r>
        <w:rPr>
          <w:rFonts w:cs="Century Gothic" w:hAnsi="Century Gothic" w:eastAsia="Century Gothic" w:ascii="Century Gothic"/>
          <w:spacing w:val="-2"/>
          <w:w w:val="100"/>
          <w:sz w:val="18"/>
          <w:szCs w:val="18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8"/>
          <w:szCs w:val="18"/>
        </w:rPr>
        <w:t>M</w:t>
      </w:r>
      <w:r>
        <w:rPr>
          <w:rFonts w:cs="Century Gothic" w:hAnsi="Century Gothic" w:eastAsia="Century Gothic" w:ascii="Century Gothic"/>
          <w:spacing w:val="-1"/>
          <w:w w:val="100"/>
          <w:sz w:val="18"/>
          <w:szCs w:val="18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18"/>
          <w:szCs w:val="18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18"/>
          <w:szCs w:val="18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8"/>
          <w:szCs w:val="18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.</w:t>
      </w:r>
      <w:r>
        <w:rPr>
          <w:rFonts w:cs="Century Gothic" w:hAnsi="Century Gothic" w:eastAsia="Century Gothic" w:ascii="Century Gothic"/>
          <w:spacing w:val="-2"/>
          <w:w w:val="100"/>
          <w:sz w:val="18"/>
          <w:szCs w:val="18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Gree</w:t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46"/>
        <w:ind w:left="780"/>
      </w:pP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Bachelor</w:t>
      </w:r>
      <w:r>
        <w:rPr>
          <w:rFonts w:cs="Century Gothic" w:hAnsi="Century Gothic" w:eastAsia="Century Gothic" w:ascii="Century Gothic"/>
          <w:b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of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ie</w:t>
      </w:r>
      <w:r>
        <w:rPr>
          <w:rFonts w:cs="Century Gothic" w:hAnsi="Century Gothic" w:eastAsia="Century Gothic" w:ascii="Century Gothic"/>
          <w:b/>
          <w:spacing w:val="3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ce</w:t>
      </w:r>
      <w:r>
        <w:rPr>
          <w:rFonts w:cs="Century Gothic" w:hAnsi="Century Gothic" w:eastAsia="Century Gothic" w:ascii="Century Gothic"/>
          <w:b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in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hemi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2"/>
        <w:ind w:left="780"/>
      </w:pP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Flo</w:t>
      </w:r>
      <w:r>
        <w:rPr>
          <w:rFonts w:cs="Century Gothic" w:hAnsi="Century Gothic" w:eastAsia="Century Gothic" w:ascii="Century Gothic"/>
          <w:b/>
          <w:i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b/>
          <w:i/>
          <w:spacing w:val="1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i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i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b/>
          <w:i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i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b/>
          <w:i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tional</w:t>
      </w:r>
      <w:r>
        <w:rPr>
          <w:rFonts w:cs="Century Gothic" w:hAnsi="Century Gothic" w:eastAsia="Century Gothic" w:ascii="Century Gothic"/>
          <w:b/>
          <w:i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Uni</w:t>
      </w:r>
      <w:r>
        <w:rPr>
          <w:rFonts w:cs="Century Gothic" w:hAnsi="Century Gothic" w:eastAsia="Century Gothic" w:ascii="Century Gothic"/>
          <w:b/>
          <w:i/>
          <w:spacing w:val="1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i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i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ity,</w:t>
      </w:r>
      <w:r>
        <w:rPr>
          <w:rFonts w:cs="Century Gothic" w:hAnsi="Century Gothic" w:eastAsia="Century Gothic" w:ascii="Century Gothic"/>
          <w:b/>
          <w:i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i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b/>
          <w:i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mi,</w:t>
      </w:r>
      <w:r>
        <w:rPr>
          <w:rFonts w:cs="Century Gothic" w:hAnsi="Century Gothic" w:eastAsia="Century Gothic" w:ascii="Century Gothic"/>
          <w:b/>
          <w:i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FL</w:t>
      </w:r>
      <w:r>
        <w:rPr>
          <w:rFonts w:cs="Century Gothic" w:hAnsi="Century Gothic" w:eastAsia="Century Gothic" w:ascii="Century Gothic"/>
          <w:b/>
          <w:i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(</w:t>
      </w:r>
      <w:r>
        <w:rPr>
          <w:rFonts w:cs="Century Gothic" w:hAnsi="Century Gothic" w:eastAsia="Century Gothic" w:ascii="Century Gothic"/>
          <w:b/>
          <w:i/>
          <w:spacing w:val="1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b/>
          <w:i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b/>
          <w:i/>
          <w:spacing w:val="0"/>
          <w:w w:val="100"/>
          <w:sz w:val="20"/>
          <w:szCs w:val="20"/>
        </w:rPr>
        <w:t>)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18"/>
          <w:szCs w:val="18"/>
        </w:rPr>
        <w:jc w:val="left"/>
        <w:spacing w:before="29"/>
        <w:ind w:left="953"/>
      </w:pPr>
      <w:r>
        <w:rPr>
          <w:rFonts w:cs="Century Gothic" w:hAnsi="Century Gothic" w:eastAsia="Century Gothic" w:ascii="Century Gothic"/>
          <w:spacing w:val="-2"/>
          <w:w w:val="100"/>
          <w:sz w:val="18"/>
          <w:szCs w:val="18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hes</w:t>
      </w:r>
      <w:r>
        <w:rPr>
          <w:rFonts w:cs="Century Gothic" w:hAnsi="Century Gothic" w:eastAsia="Century Gothic" w:ascii="Century Gothic"/>
          <w:spacing w:val="2"/>
          <w:w w:val="100"/>
          <w:sz w:val="18"/>
          <w:szCs w:val="18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8"/>
          <w:szCs w:val="18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18"/>
          <w:szCs w:val="18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18"/>
          <w:szCs w:val="18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le:</w:t>
      </w:r>
      <w:r>
        <w:rPr>
          <w:rFonts w:cs="Century Gothic" w:hAnsi="Century Gothic" w:eastAsia="Century Gothic" w:ascii="Century Gothic"/>
          <w:spacing w:val="-2"/>
          <w:w w:val="100"/>
          <w:sz w:val="18"/>
          <w:szCs w:val="18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18"/>
          <w:szCs w:val="18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18"/>
          <w:szCs w:val="18"/>
        </w:rPr>
        <w:t>p</w:t>
      </w:r>
      <w:r>
        <w:rPr>
          <w:rFonts w:cs="Century Gothic" w:hAnsi="Century Gothic" w:eastAsia="Century Gothic" w:ascii="Century Gothic"/>
          <w:spacing w:val="2"/>
          <w:w w:val="100"/>
          <w:sz w:val="18"/>
          <w:szCs w:val="18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18"/>
          <w:szCs w:val="18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8"/>
          <w:szCs w:val="18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el</w:t>
      </w:r>
      <w:r>
        <w:rPr>
          <w:rFonts w:cs="Century Gothic" w:hAnsi="Century Gothic" w:eastAsia="Century Gothic" w:ascii="Century Gothic"/>
          <w:spacing w:val="-1"/>
          <w:w w:val="100"/>
          <w:sz w:val="18"/>
          <w:szCs w:val="18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18"/>
          <w:szCs w:val="18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ed</w:t>
      </w:r>
      <w:r>
        <w:rPr>
          <w:rFonts w:cs="Century Gothic" w:hAnsi="Century Gothic" w:eastAsia="Century Gothic" w:ascii="Century Gothic"/>
          <w:spacing w:val="-1"/>
          <w:w w:val="100"/>
          <w:sz w:val="18"/>
          <w:szCs w:val="18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to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Che</w:t>
      </w:r>
      <w:r>
        <w:rPr>
          <w:rFonts w:cs="Century Gothic" w:hAnsi="Century Gothic" w:eastAsia="Century Gothic" w:ascii="Century Gothic"/>
          <w:spacing w:val="-3"/>
          <w:w w:val="100"/>
          <w:sz w:val="18"/>
          <w:szCs w:val="18"/>
        </w:rPr>
        <w:t>m</w:t>
      </w:r>
      <w:r>
        <w:rPr>
          <w:rFonts w:cs="Century Gothic" w:hAnsi="Century Gothic" w:eastAsia="Century Gothic" w:ascii="Century Gothic"/>
          <w:spacing w:val="2"/>
          <w:w w:val="100"/>
          <w:sz w:val="18"/>
          <w:szCs w:val="18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18"/>
          <w:szCs w:val="18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18"/>
          <w:szCs w:val="18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y</w:t>
      </w:r>
    </w:p>
    <w:p>
      <w:pPr>
        <w:rPr>
          <w:rFonts w:cs="Century Gothic" w:hAnsi="Century Gothic" w:eastAsia="Century Gothic" w:ascii="Century Gothic"/>
          <w:sz w:val="18"/>
          <w:szCs w:val="18"/>
        </w:rPr>
        <w:jc w:val="left"/>
        <w:ind w:left="953"/>
      </w:pPr>
      <w:r>
        <w:rPr>
          <w:rFonts w:cs="Century Gothic" w:hAnsi="Century Gothic" w:eastAsia="Century Gothic" w:ascii="Century Gothic"/>
          <w:spacing w:val="-6"/>
          <w:w w:val="100"/>
          <w:sz w:val="18"/>
          <w:szCs w:val="18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18"/>
          <w:szCs w:val="18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18"/>
          <w:szCs w:val="18"/>
        </w:rPr>
        <w:t>v</w:t>
      </w:r>
      <w:r>
        <w:rPr>
          <w:rFonts w:cs="Century Gothic" w:hAnsi="Century Gothic" w:eastAsia="Century Gothic" w:ascii="Century Gothic"/>
          <w:spacing w:val="5"/>
          <w:w w:val="100"/>
          <w:sz w:val="18"/>
          <w:szCs w:val="18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18"/>
          <w:szCs w:val="18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18"/>
          <w:szCs w:val="18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:</w:t>
      </w:r>
      <w:r>
        <w:rPr>
          <w:rFonts w:cs="Century Gothic" w:hAnsi="Century Gothic" w:eastAsia="Century Gothic" w:ascii="Century Gothic"/>
          <w:spacing w:val="-2"/>
          <w:w w:val="100"/>
          <w:sz w:val="18"/>
          <w:szCs w:val="18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18"/>
          <w:szCs w:val="18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18"/>
          <w:szCs w:val="18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.</w:t>
      </w:r>
      <w:r>
        <w:rPr>
          <w:rFonts w:cs="Century Gothic" w:hAnsi="Century Gothic" w:eastAsia="Century Gothic" w:ascii="Century Gothic"/>
          <w:spacing w:val="-2"/>
          <w:w w:val="100"/>
          <w:sz w:val="18"/>
          <w:szCs w:val="18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K</w:t>
      </w:r>
      <w:r>
        <w:rPr>
          <w:rFonts w:cs="Century Gothic" w:hAnsi="Century Gothic" w:eastAsia="Century Gothic" w:ascii="Century Gothic"/>
          <w:spacing w:val="2"/>
          <w:w w:val="100"/>
          <w:sz w:val="18"/>
          <w:szCs w:val="18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18"/>
          <w:szCs w:val="18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be</w:t>
      </w:r>
      <w:r>
        <w:rPr>
          <w:rFonts w:cs="Century Gothic" w:hAnsi="Century Gothic" w:eastAsia="Century Gothic" w:ascii="Century Gothic"/>
          <w:spacing w:val="1"/>
          <w:w w:val="100"/>
          <w:sz w:val="18"/>
          <w:szCs w:val="18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ly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8"/>
          <w:szCs w:val="18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.</w:t>
      </w:r>
      <w:r>
        <w:rPr>
          <w:rFonts w:cs="Century Gothic" w:hAnsi="Century Gothic" w:eastAsia="Century Gothic" w:ascii="Century Gothic"/>
          <w:spacing w:val="49"/>
          <w:w w:val="100"/>
          <w:sz w:val="18"/>
          <w:szCs w:val="18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18"/>
          <w:szCs w:val="18"/>
        </w:rPr>
        <w:t>K</w:t>
      </w:r>
      <w:r>
        <w:rPr>
          <w:rFonts w:cs="Century Gothic" w:hAnsi="Century Gothic" w:eastAsia="Century Gothic" w:ascii="Century Gothic"/>
          <w:spacing w:val="2"/>
          <w:w w:val="100"/>
          <w:sz w:val="18"/>
          <w:szCs w:val="18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m</w:t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spacing w:lineRule="exact" w:line="280"/>
        <w:ind w:left="780"/>
      </w:pPr>
      <w:r>
        <w:pict>
          <v:group style="position:absolute;margin-left:72.001pt;margin-top:15.6703pt;width:468pt;height:0pt;mso-position-horizontal-relative:page;mso-position-vertical-relative:paragraph;z-index:-650" coordorigin="1440,313" coordsize="9360,0">
            <v:shape style="position:absolute;left:1440;top:313;width:9360;height:0" coordorigin="1440,313" coordsize="9360,0" path="m1440,313l10800,313e" filled="f" stroked="t" strokeweight="1.18pt" strokecolor="#000000">
              <v:path arrowok="t"/>
            </v:shape>
            <w10:wrap type="none"/>
          </v:group>
        </w:pict>
      </w:r>
      <w:r>
        <w:rPr>
          <w:rFonts w:cs="Century Gothic" w:hAnsi="Century Gothic" w:eastAsia="Century Gothic" w:ascii="Century Gothic"/>
          <w:b/>
          <w:spacing w:val="0"/>
          <w:w w:val="100"/>
          <w:position w:val="-1"/>
          <w:sz w:val="24"/>
          <w:szCs w:val="24"/>
        </w:rPr>
        <w:t>R</w:t>
      </w:r>
      <w:r>
        <w:rPr>
          <w:rFonts w:cs="Century Gothic" w:hAnsi="Century Gothic" w:eastAsia="Century Gothic" w:ascii="Century Gothic"/>
          <w:b/>
          <w:spacing w:val="1"/>
          <w:w w:val="100"/>
          <w:position w:val="-1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1"/>
          <w:w w:val="100"/>
          <w:position w:val="-1"/>
          <w:sz w:val="19"/>
          <w:szCs w:val="19"/>
        </w:rPr>
        <w:t>S</w:t>
      </w:r>
      <w:r>
        <w:rPr>
          <w:rFonts w:cs="Century Gothic" w:hAnsi="Century Gothic" w:eastAsia="Century Gothic" w:ascii="Century Gothic"/>
          <w:b/>
          <w:spacing w:val="1"/>
          <w:w w:val="100"/>
          <w:position w:val="-1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position w:val="-1"/>
          <w:sz w:val="19"/>
          <w:szCs w:val="19"/>
        </w:rPr>
        <w:t>A</w:t>
      </w:r>
      <w:r>
        <w:rPr>
          <w:rFonts w:cs="Century Gothic" w:hAnsi="Century Gothic" w:eastAsia="Century Gothic" w:ascii="Century Gothic"/>
          <w:b/>
          <w:spacing w:val="-1"/>
          <w:w w:val="100"/>
          <w:position w:val="-1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-1"/>
          <w:w w:val="100"/>
          <w:position w:val="-1"/>
          <w:sz w:val="19"/>
          <w:szCs w:val="19"/>
        </w:rPr>
        <w:t>C</w:t>
      </w:r>
      <w:r>
        <w:rPr>
          <w:rFonts w:cs="Century Gothic" w:hAnsi="Century Gothic" w:eastAsia="Century Gothic" w:ascii="Century Gothic"/>
          <w:b/>
          <w:spacing w:val="0"/>
          <w:w w:val="100"/>
          <w:position w:val="-1"/>
          <w:sz w:val="19"/>
          <w:szCs w:val="19"/>
        </w:rPr>
        <w:t>H</w:t>
      </w:r>
      <w:r>
        <w:rPr>
          <w:rFonts w:cs="Century Gothic" w:hAnsi="Century Gothic" w:eastAsia="Century Gothic" w:ascii="Century Gothic"/>
          <w:b/>
          <w:spacing w:val="22"/>
          <w:w w:val="100"/>
          <w:position w:val="-1"/>
          <w:sz w:val="19"/>
          <w:szCs w:val="19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position w:val="-1"/>
          <w:sz w:val="24"/>
          <w:szCs w:val="24"/>
        </w:rPr>
        <w:t>E</w:t>
      </w:r>
      <w:r>
        <w:rPr>
          <w:rFonts w:cs="Century Gothic" w:hAnsi="Century Gothic" w:eastAsia="Century Gothic" w:ascii="Century Gothic"/>
          <w:b/>
          <w:spacing w:val="-1"/>
          <w:w w:val="101"/>
          <w:position w:val="-1"/>
          <w:sz w:val="19"/>
          <w:szCs w:val="19"/>
        </w:rPr>
        <w:t>X</w:t>
      </w:r>
      <w:r>
        <w:rPr>
          <w:rFonts w:cs="Century Gothic" w:hAnsi="Century Gothic" w:eastAsia="Century Gothic" w:ascii="Century Gothic"/>
          <w:b/>
          <w:spacing w:val="0"/>
          <w:w w:val="101"/>
          <w:position w:val="-1"/>
          <w:sz w:val="19"/>
          <w:szCs w:val="19"/>
        </w:rPr>
        <w:t>P</w:t>
      </w:r>
      <w:r>
        <w:rPr>
          <w:rFonts w:cs="Century Gothic" w:hAnsi="Century Gothic" w:eastAsia="Century Gothic" w:ascii="Century Gothic"/>
          <w:b/>
          <w:spacing w:val="1"/>
          <w:w w:val="101"/>
          <w:position w:val="-1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-1"/>
          <w:w w:val="101"/>
          <w:position w:val="-1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-1"/>
          <w:w w:val="101"/>
          <w:position w:val="-1"/>
          <w:sz w:val="19"/>
          <w:szCs w:val="19"/>
        </w:rPr>
        <w:t>I</w:t>
      </w:r>
      <w:r>
        <w:rPr>
          <w:rFonts w:cs="Century Gothic" w:hAnsi="Century Gothic" w:eastAsia="Century Gothic" w:ascii="Century Gothic"/>
          <w:b/>
          <w:spacing w:val="1"/>
          <w:w w:val="101"/>
          <w:position w:val="-1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0"/>
          <w:w w:val="101"/>
          <w:position w:val="-1"/>
          <w:sz w:val="19"/>
          <w:szCs w:val="19"/>
        </w:rPr>
        <w:t>N</w:t>
      </w:r>
      <w:r>
        <w:rPr>
          <w:rFonts w:cs="Century Gothic" w:hAnsi="Century Gothic" w:eastAsia="Century Gothic" w:ascii="Century Gothic"/>
          <w:b/>
          <w:spacing w:val="-1"/>
          <w:w w:val="101"/>
          <w:position w:val="-1"/>
          <w:sz w:val="19"/>
          <w:szCs w:val="19"/>
        </w:rPr>
        <w:t>C</w:t>
      </w:r>
      <w:r>
        <w:rPr>
          <w:rFonts w:cs="Century Gothic" w:hAnsi="Century Gothic" w:eastAsia="Century Gothic" w:ascii="Century Gothic"/>
          <w:b/>
          <w:spacing w:val="0"/>
          <w:w w:val="101"/>
          <w:position w:val="-1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position w:val="0"/>
          <w:sz w:val="19"/>
          <w:szCs w:val="19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36"/>
      </w:pPr>
      <w:r>
        <w:br w:type="column"/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2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0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</w:pP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2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0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ectPr>
          <w:type w:val="continuous"/>
          <w:pgSz w:w="12240" w:h="15840"/>
          <w:pgMar w:top="740" w:bottom="0" w:left="660" w:right="680"/>
          <w:cols w:num="2" w:equalWidth="off">
            <w:col w:w="5618" w:space="4025"/>
            <w:col w:w="1257"/>
          </w:cols>
        </w:sectPr>
      </w:pP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2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0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center"/>
        <w:spacing w:before="41"/>
        <w:ind w:left="745" w:right="728"/>
      </w:pP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oc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al</w:t>
      </w:r>
      <w:r>
        <w:rPr>
          <w:rFonts w:cs="Century Gothic" w:hAnsi="Century Gothic" w:eastAsia="Century Gothic" w:ascii="Century Gothic"/>
          <w:b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Fell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b/>
          <w:spacing w:val="3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eer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g,</w:t>
      </w:r>
      <w:r>
        <w:rPr>
          <w:rFonts w:cs="Century Gothic" w:hAnsi="Century Gothic" w:eastAsia="Century Gothic" w:ascii="Century Gothic"/>
          <w:spacing w:val="-1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                                        </w:t>
      </w:r>
      <w:r>
        <w:rPr>
          <w:rFonts w:cs="Century Gothic" w:hAnsi="Century Gothic" w:eastAsia="Century Gothic" w:ascii="Century Gothic"/>
          <w:spacing w:val="1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2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0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b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-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99"/>
          <w:sz w:val="20"/>
          <w:szCs w:val="20"/>
        </w:rPr>
        <w:t>P</w:t>
      </w:r>
      <w:r>
        <w:rPr>
          <w:rFonts w:cs="Century Gothic" w:hAnsi="Century Gothic" w:eastAsia="Century Gothic" w:ascii="Century Gothic"/>
          <w:b/>
          <w:spacing w:val="1"/>
          <w:w w:val="99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99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1"/>
          <w:w w:val="99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99"/>
          <w:sz w:val="20"/>
          <w:szCs w:val="20"/>
        </w:rPr>
        <w:t>ent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9"/>
        <w:ind w:left="1140" w:right="830" w:hanging="187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rded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esear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erv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rd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(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Pare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F3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2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)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ves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gel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eer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exact" w:line="240"/>
        <w:ind w:left="1140" w:right="747" w:hanging="187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th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rs,</w:t>
      </w:r>
      <w:r>
        <w:rPr>
          <w:rFonts w:cs="Century Gothic" w:hAnsi="Century Gothic" w:eastAsia="Century Gothic" w:ascii="Century Gothic"/>
          <w:spacing w:val="-1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ss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ry</w:t>
      </w:r>
      <w:r>
        <w:rPr>
          <w:rFonts w:cs="Century Gothic" w:hAnsi="Century Gothic" w:eastAsia="Century Gothic" w:ascii="Century Gothic"/>
          <w:spacing w:val="-1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resear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exact" w:line="220"/>
        <w:ind w:left="953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seve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1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of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2"/>
        <w:ind w:left="1140"/>
      </w:pP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ex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center"/>
        <w:spacing w:before="40"/>
        <w:ind w:left="745" w:right="727"/>
      </w:pP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te</w:t>
      </w:r>
      <w:r>
        <w:rPr>
          <w:rFonts w:cs="Century Gothic" w:hAnsi="Century Gothic" w:eastAsia="Century Gothic" w:ascii="Century Gothic"/>
          <w:b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ea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ch</w:t>
      </w:r>
      <w:r>
        <w:rPr>
          <w:rFonts w:cs="Century Gothic" w:hAnsi="Century Gothic" w:eastAsia="Century Gothic" w:ascii="Century Gothic"/>
          <w:b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b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                                </w:t>
      </w:r>
      <w:r>
        <w:rPr>
          <w:rFonts w:cs="Century Gothic" w:hAnsi="Century Gothic" w:eastAsia="Century Gothic" w:ascii="Century Gothic"/>
          <w:spacing w:val="4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2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0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b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-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1"/>
          <w:w w:val="99"/>
          <w:sz w:val="20"/>
          <w:szCs w:val="20"/>
        </w:rPr>
        <w:t>2</w:t>
      </w:r>
      <w:r>
        <w:rPr>
          <w:rFonts w:cs="Century Gothic" w:hAnsi="Century Gothic" w:eastAsia="Century Gothic" w:ascii="Century Gothic"/>
          <w:b/>
          <w:spacing w:val="-1"/>
          <w:w w:val="99"/>
          <w:sz w:val="20"/>
          <w:szCs w:val="20"/>
        </w:rPr>
        <w:t>0</w:t>
      </w:r>
      <w:r>
        <w:rPr>
          <w:rFonts w:cs="Century Gothic" w:hAnsi="Century Gothic" w:eastAsia="Century Gothic" w:ascii="Century Gothic"/>
          <w:b/>
          <w:spacing w:val="1"/>
          <w:w w:val="99"/>
          <w:sz w:val="20"/>
          <w:szCs w:val="20"/>
        </w:rPr>
        <w:t>X</w:t>
      </w:r>
      <w:r>
        <w:rPr>
          <w:rFonts w:cs="Century Gothic" w:hAnsi="Century Gothic" w:eastAsia="Century Gothic" w:ascii="Century Gothic"/>
          <w:b/>
          <w:spacing w:val="0"/>
          <w:w w:val="99"/>
          <w:sz w:val="20"/>
          <w:szCs w:val="20"/>
        </w:rPr>
        <w:t>X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exact" w:line="240"/>
        <w:ind w:left="1140" w:right="1575" w:hanging="187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ged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resear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je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ves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ffer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reg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ve</w:t>
      </w:r>
      <w:r>
        <w:rPr>
          <w:rFonts w:cs="Century Gothic" w:hAnsi="Century Gothic" w:eastAsia="Century Gothic" w:ascii="Century Gothic"/>
          <w:spacing w:val="-1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em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exact" w:line="220"/>
        <w:ind w:left="953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esear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shed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one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rst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thor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in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2"/>
        <w:ind w:left="1140"/>
      </w:pP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jo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ee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resen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exact" w:line="240"/>
        <w:ind w:left="1140" w:right="963" w:hanging="187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sed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red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3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s,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5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1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exact" w:line="220"/>
        <w:ind w:left="953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erved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tee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ff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2"/>
        <w:ind w:left="1140"/>
      </w:pP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erv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2" w:lineRule="exact" w:line="240"/>
        <w:ind w:left="1140" w:right="817" w:hanging="187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1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resear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ry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fter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center"/>
        <w:spacing w:before="35"/>
        <w:ind w:left="745" w:right="727"/>
      </w:pP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te</w:t>
      </w:r>
      <w:r>
        <w:rPr>
          <w:rFonts w:cs="Century Gothic" w:hAnsi="Century Gothic" w:eastAsia="Century Gothic" w:ascii="Century Gothic"/>
          <w:b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ea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ch</w:t>
      </w:r>
      <w:r>
        <w:rPr>
          <w:rFonts w:cs="Century Gothic" w:hAnsi="Century Gothic" w:eastAsia="Century Gothic" w:ascii="Century Gothic"/>
          <w:b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b/>
          <w:spacing w:val="3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                                               </w:t>
      </w:r>
      <w:r>
        <w:rPr>
          <w:rFonts w:cs="Century Gothic" w:hAnsi="Century Gothic" w:eastAsia="Century Gothic" w:ascii="Century Gothic"/>
          <w:spacing w:val="4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2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0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b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-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1"/>
          <w:w w:val="99"/>
          <w:sz w:val="20"/>
          <w:szCs w:val="20"/>
        </w:rPr>
        <w:t>2</w:t>
      </w:r>
      <w:r>
        <w:rPr>
          <w:rFonts w:cs="Century Gothic" w:hAnsi="Century Gothic" w:eastAsia="Century Gothic" w:ascii="Century Gothic"/>
          <w:b/>
          <w:spacing w:val="-1"/>
          <w:w w:val="99"/>
          <w:sz w:val="20"/>
          <w:szCs w:val="20"/>
        </w:rPr>
        <w:t>0</w:t>
      </w:r>
      <w:r>
        <w:rPr>
          <w:rFonts w:cs="Century Gothic" w:hAnsi="Century Gothic" w:eastAsia="Century Gothic" w:ascii="Century Gothic"/>
          <w:b/>
          <w:spacing w:val="1"/>
          <w:w w:val="99"/>
          <w:sz w:val="20"/>
          <w:szCs w:val="20"/>
        </w:rPr>
        <w:t>X</w:t>
      </w:r>
      <w:r>
        <w:rPr>
          <w:rFonts w:cs="Century Gothic" w:hAnsi="Century Gothic" w:eastAsia="Century Gothic" w:ascii="Century Gothic"/>
          <w:b/>
          <w:spacing w:val="0"/>
          <w:w w:val="99"/>
          <w:sz w:val="20"/>
          <w:szCs w:val="20"/>
        </w:rPr>
        <w:t>X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center"/>
        <w:spacing w:before="47"/>
        <w:ind w:left="918" w:right="104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ves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1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em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tra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99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99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99"/>
          <w:sz w:val="20"/>
          <w:szCs w:val="20"/>
        </w:rPr>
        <w:t>j</w:t>
      </w:r>
      <w:r>
        <w:rPr>
          <w:rFonts w:cs="Century Gothic" w:hAnsi="Century Gothic" w:eastAsia="Century Gothic" w:ascii="Century Gothic"/>
          <w:spacing w:val="-1"/>
          <w:w w:val="99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99"/>
          <w:sz w:val="20"/>
          <w:szCs w:val="20"/>
        </w:rPr>
        <w:t>ry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2" w:lineRule="exact" w:line="240"/>
        <w:ind w:left="1140" w:right="1150" w:hanging="187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ged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q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e,</w:t>
      </w:r>
      <w:r>
        <w:rPr>
          <w:rFonts w:cs="Century Gothic" w:hAnsi="Century Gothic" w:eastAsia="Century Gothic" w:ascii="Century Gothic"/>
          <w:spacing w:val="-1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g,</w:t>
      </w:r>
      <w:r>
        <w:rPr>
          <w:rFonts w:cs="Century Gothic" w:hAnsi="Century Gothic" w:eastAsia="Century Gothic" w:ascii="Century Gothic"/>
          <w:spacing w:val="-1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et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rk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center"/>
        <w:spacing w:before="35"/>
        <w:ind w:left="745" w:right="727"/>
      </w:pP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Un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te</w:t>
      </w:r>
      <w:r>
        <w:rPr>
          <w:rFonts w:cs="Century Gothic" w:hAnsi="Century Gothic" w:eastAsia="Century Gothic" w:ascii="Century Gothic"/>
          <w:b/>
          <w:spacing w:val="-1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ea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b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2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b/>
          <w:spacing w:val="3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                                </w:t>
      </w:r>
      <w:r>
        <w:rPr>
          <w:rFonts w:cs="Century Gothic" w:hAnsi="Century Gothic" w:eastAsia="Century Gothic" w:ascii="Century Gothic"/>
          <w:spacing w:val="2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2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0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b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-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1"/>
          <w:w w:val="99"/>
          <w:sz w:val="20"/>
          <w:szCs w:val="20"/>
        </w:rPr>
        <w:t>2</w:t>
      </w:r>
      <w:r>
        <w:rPr>
          <w:rFonts w:cs="Century Gothic" w:hAnsi="Century Gothic" w:eastAsia="Century Gothic" w:ascii="Century Gothic"/>
          <w:b/>
          <w:spacing w:val="-1"/>
          <w:w w:val="99"/>
          <w:sz w:val="20"/>
          <w:szCs w:val="20"/>
        </w:rPr>
        <w:t>0</w:t>
      </w:r>
      <w:r>
        <w:rPr>
          <w:rFonts w:cs="Century Gothic" w:hAnsi="Century Gothic" w:eastAsia="Century Gothic" w:ascii="Century Gothic"/>
          <w:b/>
          <w:spacing w:val="1"/>
          <w:w w:val="99"/>
          <w:sz w:val="20"/>
          <w:szCs w:val="20"/>
        </w:rPr>
        <w:t>X</w:t>
      </w:r>
      <w:r>
        <w:rPr>
          <w:rFonts w:cs="Century Gothic" w:hAnsi="Century Gothic" w:eastAsia="Century Gothic" w:ascii="Century Gothic"/>
          <w:b/>
          <w:spacing w:val="0"/>
          <w:w w:val="99"/>
          <w:sz w:val="20"/>
          <w:szCs w:val="20"/>
        </w:rPr>
        <w:t>X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exact" w:line="240"/>
        <w:ind w:left="1140" w:right="1412" w:hanging="187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ves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effi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vel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ds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erg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em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seased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exact" w:line="220"/>
        <w:ind w:left="953"/>
        <w:sectPr>
          <w:type w:val="continuous"/>
          <w:pgSz w:w="12240" w:h="15840"/>
          <w:pgMar w:top="740" w:bottom="0" w:left="660" w:right="680"/>
        </w:sectPr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ngaged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-2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i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ro</w:t>
      </w:r>
      <w:r>
        <w:rPr>
          <w:rFonts w:cs="Century Gothic" w:hAnsi="Century Gothic" w:eastAsia="Century Gothic" w:ascii="Century Gothic"/>
          <w:i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i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-2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i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vo</w:t>
      </w:r>
      <w:r>
        <w:rPr>
          <w:rFonts w:cs="Century Gothic" w:hAnsi="Century Gothic" w:eastAsia="Century Gothic" w:ascii="Century Gothic"/>
          <w:i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(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)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spacing w:before="15"/>
        <w:ind w:left="780"/>
      </w:pP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P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AL</w:t>
      </w:r>
      <w:r>
        <w:rPr>
          <w:rFonts w:cs="Century Gothic" w:hAnsi="Century Gothic" w:eastAsia="Century Gothic" w:ascii="Century Gothic"/>
          <w:b/>
          <w:spacing w:val="2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E</w:t>
      </w:r>
      <w:r>
        <w:rPr>
          <w:rFonts w:cs="Century Gothic" w:hAnsi="Century Gothic" w:eastAsia="Century Gothic" w:ascii="Century Gothic"/>
          <w:b/>
          <w:spacing w:val="-1"/>
          <w:w w:val="101"/>
          <w:sz w:val="19"/>
          <w:szCs w:val="19"/>
        </w:rPr>
        <w:t>X</w:t>
      </w:r>
      <w:r>
        <w:rPr>
          <w:rFonts w:cs="Century Gothic" w:hAnsi="Century Gothic" w:eastAsia="Century Gothic" w:ascii="Century Gothic"/>
          <w:b/>
          <w:spacing w:val="0"/>
          <w:w w:val="101"/>
          <w:sz w:val="19"/>
          <w:szCs w:val="19"/>
        </w:rPr>
        <w:t>P</w:t>
      </w:r>
      <w:r>
        <w:rPr>
          <w:rFonts w:cs="Century Gothic" w:hAnsi="Century Gothic" w:eastAsia="Century Gothic" w:ascii="Century Gothic"/>
          <w:b/>
          <w:spacing w:val="1"/>
          <w:w w:val="101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1"/>
          <w:w w:val="101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-1"/>
          <w:w w:val="101"/>
          <w:sz w:val="19"/>
          <w:szCs w:val="19"/>
        </w:rPr>
        <w:t>I</w:t>
      </w:r>
      <w:r>
        <w:rPr>
          <w:rFonts w:cs="Century Gothic" w:hAnsi="Century Gothic" w:eastAsia="Century Gothic" w:ascii="Century Gothic"/>
          <w:b/>
          <w:spacing w:val="1"/>
          <w:w w:val="101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0"/>
          <w:w w:val="101"/>
          <w:sz w:val="19"/>
          <w:szCs w:val="19"/>
        </w:rPr>
        <w:t>N</w:t>
      </w:r>
      <w:r>
        <w:rPr>
          <w:rFonts w:cs="Century Gothic" w:hAnsi="Century Gothic" w:eastAsia="Century Gothic" w:ascii="Century Gothic"/>
          <w:b/>
          <w:spacing w:val="-1"/>
          <w:w w:val="101"/>
          <w:sz w:val="19"/>
          <w:szCs w:val="19"/>
        </w:rPr>
        <w:t>C</w:t>
      </w:r>
      <w:r>
        <w:rPr>
          <w:rFonts w:cs="Century Gothic" w:hAnsi="Century Gothic" w:eastAsia="Century Gothic" w:ascii="Century Gothic"/>
          <w:b/>
          <w:spacing w:val="0"/>
          <w:w w:val="101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26"/>
        <w:ind w:left="780"/>
      </w:pPr>
      <w:r>
        <w:pict>
          <v:group style="position:absolute;margin-left:72.001pt;margin-top:0.748594pt;width:468pt;height:0pt;mso-position-horizontal-relative:page;mso-position-vertical-relative:paragraph;z-index:-649" coordorigin="1440,15" coordsize="9360,0">
            <v:shape style="position:absolute;left:1440;top:15;width:9360;height:0" coordorigin="1440,15" coordsize="9360,0" path="m1440,15l10800,15e" filled="f" stroked="t" strokeweight="1.18pt" strokecolor="#000000">
              <v:path arrowok="t"/>
            </v:shape>
            <w10:wrap type="none"/>
          </v:group>
        </w:pic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ea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ch</w:t>
      </w:r>
      <w:r>
        <w:rPr>
          <w:rFonts w:cs="Century Gothic" w:hAnsi="Century Gothic" w:eastAsia="Century Gothic" w:ascii="Century Gothic"/>
          <w:b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b/>
          <w:spacing w:val="3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d,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                                             </w:t>
      </w:r>
      <w:r>
        <w:rPr>
          <w:rFonts w:cs="Century Gothic" w:hAnsi="Century Gothic" w:eastAsia="Century Gothic" w:ascii="Century Gothic"/>
          <w:spacing w:val="4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Summer</w:t>
      </w:r>
      <w:r>
        <w:rPr>
          <w:rFonts w:cs="Century Gothic" w:hAnsi="Century Gothic" w:eastAsia="Century Gothic" w:ascii="Century Gothic"/>
          <w:b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2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0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exact" w:line="240"/>
        <w:ind w:left="1140" w:right="1736" w:hanging="187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Op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z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q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ms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as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exact" w:line="220"/>
        <w:ind w:left="953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1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ss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je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z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s,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2"/>
        <w:ind w:left="1140"/>
      </w:pP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resent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ders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exact" w:line="240"/>
        <w:ind w:left="953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esear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je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(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er)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spacing w:before="93"/>
        <w:ind w:left="780"/>
      </w:pPr>
      <w:r>
        <w:pict>
          <v:group style="position:absolute;margin-left:72.001pt;margin-top:20.2303pt;width:468pt;height:0pt;mso-position-horizontal-relative:page;mso-position-vertical-relative:paragraph;z-index:-648" coordorigin="1440,405" coordsize="9360,0">
            <v:shape style="position:absolute;left:1440;top:405;width:9360;height:0" coordorigin="1440,405" coordsize="9360,0" path="m1440,405l10800,405e" filled="f" stroked="t" strokeweight="1.18pt" strokecolor="#000000">
              <v:path arrowok="t"/>
            </v:shape>
            <w10:wrap type="none"/>
          </v:group>
        </w:pic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I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ND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AL</w:t>
      </w:r>
      <w:r>
        <w:rPr>
          <w:rFonts w:cs="Century Gothic" w:hAnsi="Century Gothic" w:eastAsia="Century Gothic" w:ascii="Century Gothic"/>
          <w:b/>
          <w:spacing w:val="24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P</w:t>
      </w:r>
      <w:r>
        <w:rPr>
          <w:rFonts w:cs="Century Gothic" w:hAnsi="Century Gothic" w:eastAsia="Century Gothic" w:ascii="Century Gothic"/>
          <w:b/>
          <w:spacing w:val="0"/>
          <w:w w:val="101"/>
          <w:sz w:val="19"/>
          <w:szCs w:val="19"/>
        </w:rPr>
        <w:t>AT</w:t>
      </w:r>
      <w:r>
        <w:rPr>
          <w:rFonts w:cs="Century Gothic" w:hAnsi="Century Gothic" w:eastAsia="Century Gothic" w:ascii="Century Gothic"/>
          <w:b/>
          <w:spacing w:val="1"/>
          <w:w w:val="101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0"/>
          <w:w w:val="101"/>
          <w:sz w:val="19"/>
          <w:szCs w:val="19"/>
        </w:rPr>
        <w:t>NT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29"/>
        <w:ind w:left="1133"/>
      </w:pP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’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st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Fi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st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s;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ee,</w:t>
      </w:r>
      <w:r>
        <w:rPr>
          <w:rFonts w:cs="Century Gothic" w:hAnsi="Century Gothic" w:eastAsia="Century Gothic" w:ascii="Century Gothic"/>
          <w:b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S.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e.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200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3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/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09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7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877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2,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20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4"/>
          <w:szCs w:val="24"/>
        </w:rPr>
        <w:jc w:val="left"/>
        <w:spacing w:before="91"/>
        <w:ind w:left="780"/>
      </w:pPr>
      <w:r>
        <w:pict>
          <v:group style="position:absolute;margin-left:72.001pt;margin-top:20.1003pt;width:468pt;height:0pt;mso-position-horizontal-relative:page;mso-position-vertical-relative:paragraph;z-index:-647" coordorigin="1440,402" coordsize="9360,0">
            <v:shape style="position:absolute;left:1440;top:402;width:9360;height:0" coordorigin="1440,402" coordsize="9360,0" path="m1440,402l10800,402e" filled="f" stroked="t" strokeweight="1.18pt" strokecolor="#000000">
              <v:path arrowok="t"/>
            </v:shape>
            <w10:wrap type="none"/>
          </v:group>
        </w:pic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S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LECT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b/>
          <w:spacing w:val="22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P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-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V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W</w:t>
      </w:r>
      <w:r>
        <w:rPr>
          <w:rFonts w:cs="Century Gothic" w:hAnsi="Century Gothic" w:eastAsia="Century Gothic" w:ascii="Century Gothic"/>
          <w:b/>
          <w:spacing w:val="2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P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b/>
          <w:spacing w:val="-2"/>
          <w:w w:val="100"/>
          <w:sz w:val="19"/>
          <w:szCs w:val="19"/>
        </w:rPr>
        <w:t>B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L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ATI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NS</w:t>
      </w:r>
      <w:r>
        <w:rPr>
          <w:rFonts w:cs="Century Gothic" w:hAnsi="Century Gothic" w:eastAsia="Century Gothic" w:ascii="Century Gothic"/>
          <w:b/>
          <w:spacing w:val="2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(4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OF</w:t>
      </w:r>
      <w:r>
        <w:rPr>
          <w:rFonts w:cs="Century Gothic" w:hAnsi="Century Gothic" w:eastAsia="Century Gothic" w:ascii="Century Gothic"/>
          <w:b/>
          <w:spacing w:val="1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X)</w:t>
      </w:r>
      <w:r>
        <w:rPr>
          <w:rFonts w:cs="Century Gothic" w:hAnsi="Century Gothic" w:eastAsia="Century Gothic" w:ascii="Century Gothic"/>
          <w:spacing w:val="0"/>
          <w:w w:val="100"/>
          <w:sz w:val="24"/>
          <w:szCs w:val="24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29"/>
        <w:ind w:left="1133"/>
      </w:pP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b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her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hor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(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ear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)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e.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-3"/>
          <w:w w:val="100"/>
          <w:sz w:val="20"/>
          <w:szCs w:val="20"/>
        </w:rPr>
        <w:t>J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rn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i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i/>
          <w:spacing w:val="2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i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(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i/>
          <w:spacing w:val="-2"/>
          <w:w w:val="100"/>
          <w:sz w:val="20"/>
          <w:szCs w:val="20"/>
        </w:rPr>
        <w:t>)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i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page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mbe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:.</w:t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ind w:left="1133"/>
      </w:pP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ee,</w:t>
      </w:r>
      <w:r>
        <w:rPr>
          <w:rFonts w:cs="Century Gothic" w:hAnsi="Century Gothic" w:eastAsia="Century Gothic" w:ascii="Century Gothic"/>
          <w:b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(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)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-2"/>
          <w:w w:val="100"/>
          <w:sz w:val="20"/>
          <w:szCs w:val="20"/>
        </w:rPr>
        <w:t>J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i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i/>
          <w:spacing w:val="3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i/>
          <w:spacing w:val="3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i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(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Iss</w:t>
      </w:r>
      <w:r>
        <w:rPr>
          <w:rFonts w:cs="Century Gothic" w:hAnsi="Century Gothic" w:eastAsia="Century Gothic" w:ascii="Century Gothic"/>
          <w:i/>
          <w:spacing w:val="-2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i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i/>
          <w:spacing w:val="3"/>
          <w:w w:val="100"/>
          <w:sz w:val="20"/>
          <w:szCs w:val="20"/>
        </w:rPr>
        <w:t>)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ge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4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4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exact" w:line="240"/>
        <w:ind w:left="1133"/>
      </w:pP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ee,</w:t>
      </w:r>
      <w:r>
        <w:rPr>
          <w:rFonts w:cs="Century Gothic" w:hAnsi="Century Gothic" w:eastAsia="Century Gothic" w:ascii="Century Gothic"/>
          <w:b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(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)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-1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e.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4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scr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for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2"/>
        <w:ind w:left="1133"/>
      </w:pP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ee,</w:t>
      </w:r>
      <w:r>
        <w:rPr>
          <w:rFonts w:cs="Century Gothic" w:hAnsi="Century Gothic" w:eastAsia="Century Gothic" w:ascii="Century Gothic"/>
          <w:b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(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ft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)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e.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scr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4"/>
          <w:szCs w:val="24"/>
        </w:rPr>
        <w:jc w:val="left"/>
        <w:spacing w:before="89"/>
        <w:ind w:left="780"/>
      </w:pPr>
      <w:r>
        <w:pict>
          <v:group style="position:absolute;margin-left:72.001pt;margin-top:20.0103pt;width:468pt;height:0pt;mso-position-horizontal-relative:page;mso-position-vertical-relative:paragraph;z-index:-646" coordorigin="1440,400" coordsize="9360,0">
            <v:shape style="position:absolute;left:1440;top:400;width:9360;height:0" coordorigin="1440,400" coordsize="9360,0" path="m1440,400l10800,400e" filled="f" stroked="t" strokeweight="1.18pt" strokecolor="#000000">
              <v:path arrowok="t"/>
            </v:shape>
            <w10:wrap type="none"/>
          </v:group>
        </w:pic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I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NV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D</w:t>
      </w:r>
      <w:r>
        <w:rPr>
          <w:rFonts w:cs="Century Gothic" w:hAnsi="Century Gothic" w:eastAsia="Century Gothic" w:ascii="Century Gothic"/>
          <w:b/>
          <w:spacing w:val="2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O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AL</w:t>
      </w:r>
      <w:r>
        <w:rPr>
          <w:rFonts w:cs="Century Gothic" w:hAnsi="Century Gothic" w:eastAsia="Century Gothic" w:ascii="Century Gothic"/>
          <w:b/>
          <w:spacing w:val="1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C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2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27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P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NTA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b/>
          <w:spacing w:val="29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(2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OF</w:t>
      </w:r>
      <w:r>
        <w:rPr>
          <w:rFonts w:cs="Century Gothic" w:hAnsi="Century Gothic" w:eastAsia="Century Gothic" w:ascii="Century Gothic"/>
          <w:b/>
          <w:spacing w:val="1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X)</w:t>
      </w:r>
      <w:r>
        <w:rPr>
          <w:rFonts w:cs="Century Gothic" w:hAnsi="Century Gothic" w:eastAsia="Century Gothic" w:ascii="Century Gothic"/>
          <w:spacing w:val="0"/>
          <w:w w:val="100"/>
          <w:sz w:val="24"/>
          <w:szCs w:val="24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29"/>
        <w:ind w:left="1133"/>
      </w:pP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ee,</w:t>
      </w:r>
      <w:r>
        <w:rPr>
          <w:rFonts w:cs="Century Gothic" w:hAnsi="Century Gothic" w:eastAsia="Century Gothic" w:ascii="Century Gothic"/>
          <w:b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(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r,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)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i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i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osium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on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j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exact" w:line="240"/>
        <w:ind w:left="1133"/>
      </w:pP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ee,</w:t>
      </w:r>
      <w:r>
        <w:rPr>
          <w:rFonts w:cs="Century Gothic" w:hAnsi="Century Gothic" w:eastAsia="Century Gothic" w:ascii="Century Gothic"/>
          <w:b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(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r,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)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i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i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4"/>
          <w:szCs w:val="24"/>
        </w:rPr>
        <w:jc w:val="left"/>
        <w:spacing w:before="91"/>
        <w:ind w:left="780"/>
      </w:pPr>
      <w:r>
        <w:pict>
          <v:group style="position:absolute;margin-left:72.001pt;margin-top:20.1103pt;width:468pt;height:0pt;mso-position-horizontal-relative:page;mso-position-vertical-relative:paragraph;z-index:-645" coordorigin="1440,402" coordsize="9360,0">
            <v:shape style="position:absolute;left:1440;top:402;width:9360;height:0" coordorigin="1440,402" coordsize="9360,0" path="m1440,402l10800,402e" filled="f" stroked="t" strokeweight="1.18pt" strokecolor="#000000">
              <v:path arrowok="t"/>
            </v:shape>
            <w10:wrap type="none"/>
          </v:group>
        </w:pic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P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OS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1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P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-3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ATI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NS</w:t>
      </w:r>
      <w:r>
        <w:rPr>
          <w:rFonts w:cs="Century Gothic" w:hAnsi="Century Gothic" w:eastAsia="Century Gothic" w:ascii="Century Gothic"/>
          <w:b/>
          <w:spacing w:val="29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(3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OF</w:t>
      </w:r>
      <w:r>
        <w:rPr>
          <w:rFonts w:cs="Century Gothic" w:hAnsi="Century Gothic" w:eastAsia="Century Gothic" w:ascii="Century Gothic"/>
          <w:b/>
          <w:spacing w:val="1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X)</w:t>
      </w:r>
      <w:r>
        <w:rPr>
          <w:rFonts w:cs="Century Gothic" w:hAnsi="Century Gothic" w:eastAsia="Century Gothic" w:ascii="Century Gothic"/>
          <w:spacing w:val="0"/>
          <w:w w:val="100"/>
          <w:sz w:val="24"/>
          <w:szCs w:val="24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29"/>
        <w:ind w:left="1133"/>
      </w:pP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ee,</w:t>
      </w:r>
      <w:r>
        <w:rPr>
          <w:rFonts w:cs="Century Gothic" w:hAnsi="Century Gothic" w:eastAsia="Century Gothic" w:ascii="Century Gothic"/>
          <w:b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4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(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r,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)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i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i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Pos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sess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on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rese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exact" w:line="240"/>
        <w:ind w:left="1133"/>
      </w:pP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ee,</w:t>
      </w:r>
      <w:r>
        <w:rPr>
          <w:rFonts w:cs="Century Gothic" w:hAnsi="Century Gothic" w:eastAsia="Century Gothic" w:ascii="Century Gothic"/>
          <w:b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4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(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r,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)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i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i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rese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spacing w:before="91"/>
        <w:ind w:left="780"/>
      </w:pP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P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F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AL</w:t>
      </w:r>
      <w:r>
        <w:rPr>
          <w:rFonts w:cs="Century Gothic" w:hAnsi="Century Gothic" w:eastAsia="Century Gothic" w:ascii="Century Gothic"/>
          <w:b/>
          <w:spacing w:val="2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O</w:t>
      </w:r>
      <w:r>
        <w:rPr>
          <w:rFonts w:cs="Century Gothic" w:hAnsi="Century Gothic" w:eastAsia="Century Gothic" w:ascii="Century Gothic"/>
          <w:b/>
          <w:spacing w:val="1"/>
          <w:w w:val="101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0"/>
          <w:w w:val="101"/>
          <w:sz w:val="19"/>
          <w:szCs w:val="19"/>
        </w:rPr>
        <w:t>G</w:t>
      </w:r>
      <w:r>
        <w:rPr>
          <w:rFonts w:cs="Century Gothic" w:hAnsi="Century Gothic" w:eastAsia="Century Gothic" w:ascii="Century Gothic"/>
          <w:b/>
          <w:spacing w:val="-1"/>
          <w:w w:val="101"/>
          <w:sz w:val="19"/>
          <w:szCs w:val="19"/>
        </w:rPr>
        <w:t>A</w:t>
      </w:r>
      <w:r>
        <w:rPr>
          <w:rFonts w:cs="Century Gothic" w:hAnsi="Century Gothic" w:eastAsia="Century Gothic" w:ascii="Century Gothic"/>
          <w:b/>
          <w:spacing w:val="0"/>
          <w:w w:val="101"/>
          <w:sz w:val="19"/>
          <w:szCs w:val="19"/>
        </w:rPr>
        <w:t>N</w:t>
      </w:r>
      <w:r>
        <w:rPr>
          <w:rFonts w:cs="Century Gothic" w:hAnsi="Century Gothic" w:eastAsia="Century Gothic" w:ascii="Century Gothic"/>
          <w:b/>
          <w:spacing w:val="-1"/>
          <w:w w:val="101"/>
          <w:sz w:val="19"/>
          <w:szCs w:val="19"/>
        </w:rPr>
        <w:t>I</w:t>
      </w:r>
      <w:r>
        <w:rPr>
          <w:rFonts w:cs="Century Gothic" w:hAnsi="Century Gothic" w:eastAsia="Century Gothic" w:ascii="Century Gothic"/>
          <w:b/>
          <w:spacing w:val="2"/>
          <w:w w:val="101"/>
          <w:sz w:val="19"/>
          <w:szCs w:val="19"/>
        </w:rPr>
        <w:t>Z</w:t>
      </w:r>
      <w:r>
        <w:rPr>
          <w:rFonts w:cs="Century Gothic" w:hAnsi="Century Gothic" w:eastAsia="Century Gothic" w:ascii="Century Gothic"/>
          <w:b/>
          <w:spacing w:val="0"/>
          <w:w w:val="101"/>
          <w:sz w:val="19"/>
          <w:szCs w:val="19"/>
        </w:rPr>
        <w:t>ATI</w:t>
      </w:r>
      <w:r>
        <w:rPr>
          <w:rFonts w:cs="Century Gothic" w:hAnsi="Century Gothic" w:eastAsia="Century Gothic" w:ascii="Century Gothic"/>
          <w:b/>
          <w:spacing w:val="-1"/>
          <w:w w:val="101"/>
          <w:sz w:val="19"/>
          <w:szCs w:val="19"/>
        </w:rPr>
        <w:t>O</w:t>
      </w:r>
      <w:r>
        <w:rPr>
          <w:rFonts w:cs="Century Gothic" w:hAnsi="Century Gothic" w:eastAsia="Century Gothic" w:ascii="Century Gothic"/>
          <w:b/>
          <w:spacing w:val="0"/>
          <w:w w:val="101"/>
          <w:sz w:val="19"/>
          <w:szCs w:val="19"/>
        </w:rPr>
        <w:t>NS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24"/>
        <w:ind w:left="780"/>
      </w:pPr>
      <w:r>
        <w:pict>
          <v:group style="position:absolute;margin-left:72.001pt;margin-top:0.818594pt;width:468pt;height:0pt;mso-position-horizontal-relative:page;mso-position-vertical-relative:paragraph;z-index:-644" coordorigin="1440,16" coordsize="9360,0">
            <v:shape style="position:absolute;left:1440;top:16;width:9360;height:0" coordorigin="1440,16" coordsize="9360,0" path="m1440,16l10800,16e" filled="f" stroked="t" strokeweight="1.18pt" strokecolor="#000000">
              <v:path arrowok="t"/>
            </v:shape>
            <w10:wrap type="none"/>
          </v:group>
        </w:pic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cie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b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or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the</w:t>
      </w:r>
      <w:r>
        <w:rPr>
          <w:rFonts w:cs="Century Gothic" w:hAnsi="Century Gothic" w:eastAsia="Century Gothic" w:ascii="Century Gothic"/>
          <w:b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3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ment</w:t>
      </w:r>
      <w:r>
        <w:rPr>
          <w:rFonts w:cs="Century Gothic" w:hAnsi="Century Gothic" w:eastAsia="Century Gothic" w:ascii="Century Gothic"/>
          <w:b/>
          <w:spacing w:val="-1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nics</w:t>
      </w:r>
      <w:r>
        <w:rPr>
          <w:rFonts w:cs="Century Gothic" w:hAnsi="Century Gothic" w:eastAsia="Century Gothic" w:ascii="Century Gothic"/>
          <w:b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and</w:t>
      </w:r>
      <w:r>
        <w:rPr>
          <w:rFonts w:cs="Century Gothic" w:hAnsi="Century Gothic" w:eastAsia="Century Gothic" w:ascii="Century Gothic"/>
          <w:b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ica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in</w:t>
      </w:r>
      <w:r>
        <w:rPr>
          <w:rFonts w:cs="Century Gothic" w:hAnsi="Century Gothic" w:eastAsia="Century Gothic" w:ascii="Century Gothic"/>
          <w:b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cie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ce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45"/>
        <w:ind w:left="780"/>
      </w:pP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versi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loc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                                                                                      </w:t>
      </w:r>
      <w:r>
        <w:rPr>
          <w:rFonts w:cs="Century Gothic" w:hAnsi="Century Gothic" w:eastAsia="Century Gothic" w:ascii="Century Gothic"/>
          <w:spacing w:val="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2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0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b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-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ent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center"/>
        <w:spacing w:before="18"/>
        <w:ind w:left="918" w:right="72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i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i/>
          <w:spacing w:val="3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: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ge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dget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$30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0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0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                                                           </w:t>
      </w:r>
      <w:r>
        <w:rPr>
          <w:rFonts w:cs="Century Gothic" w:hAnsi="Century Gothic" w:eastAsia="Century Gothic" w:ascii="Century Gothic"/>
          <w:spacing w:val="4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2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0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b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-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99"/>
          <w:sz w:val="20"/>
          <w:szCs w:val="20"/>
        </w:rPr>
        <w:t>P</w:t>
      </w:r>
      <w:r>
        <w:rPr>
          <w:rFonts w:cs="Century Gothic" w:hAnsi="Century Gothic" w:eastAsia="Century Gothic" w:ascii="Century Gothic"/>
          <w:b/>
          <w:spacing w:val="1"/>
          <w:w w:val="99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99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1"/>
          <w:w w:val="99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99"/>
          <w:sz w:val="20"/>
          <w:szCs w:val="20"/>
        </w:rPr>
        <w:t>ent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center"/>
        <w:spacing w:before="2"/>
        <w:ind w:left="918" w:right="729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-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i/>
          <w:spacing w:val="3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:</w:t>
      </w:r>
      <w:r>
        <w:rPr>
          <w:rFonts w:cs="Century Gothic" w:hAnsi="Century Gothic" w:eastAsia="Century Gothic" w:ascii="Century Gothic"/>
          <w:spacing w:val="-1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th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reg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                                              </w:t>
      </w:r>
      <w:r>
        <w:rPr>
          <w:rFonts w:cs="Century Gothic" w:hAnsi="Century Gothic" w:eastAsia="Century Gothic" w:ascii="Century Gothic"/>
          <w:spacing w:val="2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2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0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b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-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99"/>
          <w:sz w:val="20"/>
          <w:szCs w:val="20"/>
        </w:rPr>
        <w:t>P</w:t>
      </w:r>
      <w:r>
        <w:rPr>
          <w:rFonts w:cs="Century Gothic" w:hAnsi="Century Gothic" w:eastAsia="Century Gothic" w:ascii="Century Gothic"/>
          <w:b/>
          <w:spacing w:val="1"/>
          <w:w w:val="99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99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1"/>
          <w:w w:val="99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99"/>
          <w:sz w:val="20"/>
          <w:szCs w:val="20"/>
        </w:rPr>
        <w:t>ent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4" w:lineRule="auto" w:line="277"/>
        <w:ind w:left="780" w:right="725" w:firstLine="173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i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i/>
          <w:spacing w:val="2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: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reers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                                                    </w:t>
      </w:r>
      <w:r>
        <w:rPr>
          <w:rFonts w:cs="Century Gothic" w:hAnsi="Century Gothic" w:eastAsia="Century Gothic" w:ascii="Century Gothic"/>
          <w:spacing w:val="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2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0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me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ican</w:t>
      </w:r>
      <w:r>
        <w:rPr>
          <w:rFonts w:cs="Century Gothic" w:hAnsi="Century Gothic" w:eastAsia="Century Gothic" w:ascii="Century Gothic"/>
          <w:b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Chem</w:t>
      </w:r>
      <w:r>
        <w:rPr>
          <w:rFonts w:cs="Century Gothic" w:hAnsi="Century Gothic" w:eastAsia="Century Gothic" w:ascii="Century Gothic"/>
          <w:b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cal</w:t>
      </w:r>
      <w:r>
        <w:rPr>
          <w:rFonts w:cs="Century Gothic" w:hAnsi="Century Gothic" w:eastAsia="Century Gothic" w:ascii="Century Gothic"/>
          <w:b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oc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ety</w:t>
      </w:r>
      <w:r>
        <w:rPr>
          <w:rFonts w:cs="Century Gothic" w:hAnsi="Century Gothic" w:eastAsia="Century Gothic" w:ascii="Century Gothic"/>
          <w:b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(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3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S)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7"/>
        <w:ind w:left="780"/>
      </w:pP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st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                                                                                                </w:t>
      </w:r>
      <w:r>
        <w:rPr>
          <w:rFonts w:cs="Century Gothic" w:hAnsi="Century Gothic" w:eastAsia="Century Gothic" w:ascii="Century Gothic"/>
          <w:spacing w:val="2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2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0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b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-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ent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center"/>
        <w:spacing w:lineRule="exact" w:line="240"/>
        <w:ind w:left="918" w:right="727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i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i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i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i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i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i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i/>
          <w:spacing w:val="-2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i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i/>
          <w:spacing w:val="-2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i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i/>
          <w:spacing w:val="2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: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z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tif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eve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                                  </w:t>
      </w:r>
      <w:r>
        <w:rPr>
          <w:rFonts w:cs="Century Gothic" w:hAnsi="Century Gothic" w:eastAsia="Century Gothic" w:ascii="Century Gothic"/>
          <w:spacing w:val="3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99"/>
          <w:sz w:val="20"/>
          <w:szCs w:val="20"/>
        </w:rPr>
        <w:t>2</w:t>
      </w:r>
      <w:r>
        <w:rPr>
          <w:rFonts w:cs="Century Gothic" w:hAnsi="Century Gothic" w:eastAsia="Century Gothic" w:ascii="Century Gothic"/>
          <w:b/>
          <w:spacing w:val="1"/>
          <w:w w:val="99"/>
          <w:sz w:val="20"/>
          <w:szCs w:val="20"/>
        </w:rPr>
        <w:t>0</w:t>
      </w:r>
      <w:r>
        <w:rPr>
          <w:rFonts w:cs="Century Gothic" w:hAnsi="Century Gothic" w:eastAsia="Century Gothic" w:ascii="Century Gothic"/>
          <w:b/>
          <w:spacing w:val="1"/>
          <w:w w:val="99"/>
          <w:sz w:val="20"/>
          <w:szCs w:val="20"/>
        </w:rPr>
        <w:t>X</w:t>
      </w:r>
      <w:r>
        <w:rPr>
          <w:rFonts w:cs="Century Gothic" w:hAnsi="Century Gothic" w:eastAsia="Century Gothic" w:ascii="Century Gothic"/>
          <w:b/>
          <w:spacing w:val="0"/>
          <w:w w:val="99"/>
          <w:sz w:val="20"/>
          <w:szCs w:val="20"/>
        </w:rPr>
        <w:t>X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45"/>
        <w:ind w:left="780"/>
      </w:pP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da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versi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ffi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                                                </w:t>
      </w:r>
      <w:r>
        <w:rPr>
          <w:rFonts w:cs="Century Gothic" w:hAnsi="Century Gothic" w:eastAsia="Century Gothic" w:ascii="Century Gothic"/>
          <w:spacing w:val="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2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0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b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-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2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0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right"/>
        <w:ind w:right="765"/>
        <w:sectPr>
          <w:pgMar w:header="816" w:footer="424" w:top="1040" w:bottom="280" w:left="660" w:right="680"/>
          <w:headerReference w:type="default" r:id="rId16"/>
          <w:pgSz w:w="12240" w:h="15840"/>
        </w:sectPr>
      </w:pP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PhD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|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99"/>
          <w:sz w:val="20"/>
          <w:szCs w:val="20"/>
        </w:rPr>
        <w:t>2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Century Gothic" w:hAnsi="Century Gothic" w:eastAsia="Century Gothic" w:ascii="Century Gothic"/>
          <w:sz w:val="28"/>
          <w:szCs w:val="28"/>
        </w:rPr>
        <w:jc w:val="left"/>
        <w:spacing w:before="8"/>
        <w:ind w:left="838"/>
      </w:pPr>
      <w:r>
        <w:rPr>
          <w:rFonts w:cs="Century Gothic" w:hAnsi="Century Gothic" w:eastAsia="Century Gothic" w:ascii="Century Gothic"/>
          <w:b/>
          <w:spacing w:val="0"/>
          <w:w w:val="100"/>
          <w:sz w:val="28"/>
          <w:szCs w:val="28"/>
        </w:rPr>
        <w:t>M</w:t>
      </w:r>
      <w:r>
        <w:rPr>
          <w:rFonts w:cs="Century Gothic" w:hAnsi="Century Gothic" w:eastAsia="Century Gothic" w:ascii="Century Gothic"/>
          <w:b/>
          <w:spacing w:val="-1"/>
          <w:w w:val="100"/>
          <w:sz w:val="28"/>
          <w:szCs w:val="28"/>
        </w:rPr>
        <w:t>i</w:t>
      </w:r>
      <w:r>
        <w:rPr>
          <w:rFonts w:cs="Century Gothic" w:hAnsi="Century Gothic" w:eastAsia="Century Gothic" w:ascii="Century Gothic"/>
          <w:b/>
          <w:spacing w:val="0"/>
          <w:w w:val="100"/>
          <w:sz w:val="28"/>
          <w:szCs w:val="28"/>
        </w:rPr>
        <w:t>ng</w:t>
      </w:r>
      <w:r>
        <w:rPr>
          <w:rFonts w:cs="Century Gothic" w:hAnsi="Century Gothic" w:eastAsia="Century Gothic" w:ascii="Century Gothic"/>
          <w:b/>
          <w:spacing w:val="0"/>
          <w:w w:val="100"/>
          <w:sz w:val="28"/>
          <w:szCs w:val="28"/>
        </w:rPr>
        <w:t> </w:t>
      </w:r>
      <w:r>
        <w:rPr>
          <w:rFonts w:cs="Century Gothic" w:hAnsi="Century Gothic" w:eastAsia="Century Gothic" w:ascii="Century Gothic"/>
          <w:b/>
          <w:spacing w:val="1"/>
          <w:w w:val="100"/>
          <w:sz w:val="28"/>
          <w:szCs w:val="28"/>
        </w:rPr>
        <w:t>X</w:t>
      </w:r>
      <w:r>
        <w:rPr>
          <w:rFonts w:cs="Century Gothic" w:hAnsi="Century Gothic" w:eastAsia="Century Gothic" w:ascii="Century Gothic"/>
          <w:b/>
          <w:spacing w:val="0"/>
          <w:w w:val="100"/>
          <w:sz w:val="28"/>
          <w:szCs w:val="28"/>
        </w:rPr>
        <w:t>in</w:t>
      </w:r>
      <w:r>
        <w:rPr>
          <w:rFonts w:cs="Century Gothic" w:hAnsi="Century Gothic" w:eastAsia="Century Gothic" w:ascii="Century Gothic"/>
          <w:spacing w:val="0"/>
          <w:w w:val="100"/>
          <w:sz w:val="28"/>
          <w:szCs w:val="28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8"/>
        <w:ind w:left="838"/>
      </w:pP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21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7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55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5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2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135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•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hyperlink r:id="rId18">
        <w:r>
          <w:rPr>
            <w:rFonts w:cs="Century Gothic" w:hAnsi="Century Gothic" w:eastAsia="Century Gothic" w:ascii="Century Gothic"/>
            <w:spacing w:val="0"/>
            <w:w w:val="100"/>
            <w:sz w:val="20"/>
            <w:szCs w:val="20"/>
          </w:rPr>
          <w:t>x</w:t>
        </w:r>
        <w:r>
          <w:rPr>
            <w:rFonts w:cs="Century Gothic" w:hAnsi="Century Gothic" w:eastAsia="Century Gothic" w:ascii="Century Gothic"/>
            <w:spacing w:val="1"/>
            <w:w w:val="100"/>
            <w:sz w:val="20"/>
            <w:szCs w:val="20"/>
          </w:rPr>
          <w:t>i</w:t>
        </w:r>
        <w:r>
          <w:rPr>
            <w:rFonts w:cs="Century Gothic" w:hAnsi="Century Gothic" w:eastAsia="Century Gothic" w:ascii="Century Gothic"/>
            <w:spacing w:val="1"/>
            <w:w w:val="100"/>
            <w:sz w:val="20"/>
            <w:szCs w:val="20"/>
          </w:rPr>
          <w:t>n</w:t>
        </w:r>
        <w:r>
          <w:rPr>
            <w:rFonts w:cs="Century Gothic" w:hAnsi="Century Gothic" w:eastAsia="Century Gothic" w:ascii="Century Gothic"/>
            <w:spacing w:val="0"/>
            <w:w w:val="100"/>
            <w:sz w:val="20"/>
            <w:szCs w:val="20"/>
          </w:rPr>
          <w:t>s</w:t>
        </w:r>
        <w:r>
          <w:rPr>
            <w:rFonts w:cs="Century Gothic" w:hAnsi="Century Gothic" w:eastAsia="Century Gothic" w:ascii="Century Gothic"/>
            <w:spacing w:val="1"/>
            <w:w w:val="100"/>
            <w:sz w:val="20"/>
            <w:szCs w:val="20"/>
          </w:rPr>
          <w:t>t</w:t>
        </w:r>
        <w:r>
          <w:rPr>
            <w:rFonts w:cs="Century Gothic" w:hAnsi="Century Gothic" w:eastAsia="Century Gothic" w:ascii="Century Gothic"/>
            <w:spacing w:val="-1"/>
            <w:w w:val="100"/>
            <w:sz w:val="20"/>
            <w:szCs w:val="20"/>
          </w:rPr>
          <w:t>u</w:t>
        </w:r>
        <w:r>
          <w:rPr>
            <w:rFonts w:cs="Century Gothic" w:hAnsi="Century Gothic" w:eastAsia="Century Gothic" w:ascii="Century Gothic"/>
            <w:spacing w:val="0"/>
            <w:w w:val="100"/>
            <w:sz w:val="20"/>
            <w:szCs w:val="20"/>
          </w:rPr>
          <w:t>de</w:t>
        </w:r>
        <w:r>
          <w:rPr>
            <w:rFonts w:cs="Century Gothic" w:hAnsi="Century Gothic" w:eastAsia="Century Gothic" w:ascii="Century Gothic"/>
            <w:spacing w:val="1"/>
            <w:w w:val="100"/>
            <w:sz w:val="20"/>
            <w:szCs w:val="20"/>
          </w:rPr>
          <w:t>n</w:t>
        </w:r>
        <w:r>
          <w:rPr>
            <w:rFonts w:cs="Century Gothic" w:hAnsi="Century Gothic" w:eastAsia="Century Gothic" w:ascii="Century Gothic"/>
            <w:spacing w:val="2"/>
            <w:w w:val="100"/>
            <w:sz w:val="20"/>
            <w:szCs w:val="20"/>
          </w:rPr>
          <w:t>t</w:t>
        </w:r>
        <w:r>
          <w:rPr>
            <w:rFonts w:cs="Century Gothic" w:hAnsi="Century Gothic" w:eastAsia="Century Gothic" w:ascii="Century Gothic"/>
            <w:spacing w:val="0"/>
            <w:w w:val="100"/>
            <w:sz w:val="20"/>
            <w:szCs w:val="20"/>
          </w:rPr>
          <w:t>@</w:t>
        </w:r>
        <w:r>
          <w:rPr>
            <w:rFonts w:cs="Century Gothic" w:hAnsi="Century Gothic" w:eastAsia="Century Gothic" w:ascii="Century Gothic"/>
            <w:spacing w:val="1"/>
            <w:w w:val="100"/>
            <w:sz w:val="20"/>
            <w:szCs w:val="20"/>
          </w:rPr>
          <w:t>i</w:t>
        </w:r>
        <w:r>
          <w:rPr>
            <w:rFonts w:cs="Century Gothic" w:hAnsi="Century Gothic" w:eastAsia="Century Gothic" w:ascii="Century Gothic"/>
            <w:spacing w:val="1"/>
            <w:w w:val="100"/>
            <w:sz w:val="20"/>
            <w:szCs w:val="20"/>
          </w:rPr>
          <w:t>l</w:t>
        </w:r>
        <w:r>
          <w:rPr>
            <w:rFonts w:cs="Century Gothic" w:hAnsi="Century Gothic" w:eastAsia="Century Gothic" w:ascii="Century Gothic"/>
            <w:spacing w:val="1"/>
            <w:w w:val="100"/>
            <w:sz w:val="20"/>
            <w:szCs w:val="20"/>
          </w:rPr>
          <w:t>l</w:t>
        </w:r>
        <w:r>
          <w:rPr>
            <w:rFonts w:cs="Century Gothic" w:hAnsi="Century Gothic" w:eastAsia="Century Gothic" w:ascii="Century Gothic"/>
            <w:spacing w:val="1"/>
            <w:w w:val="100"/>
            <w:sz w:val="20"/>
            <w:szCs w:val="20"/>
          </w:rPr>
          <w:t>i</w:t>
        </w:r>
        <w:r>
          <w:rPr>
            <w:rFonts w:cs="Century Gothic" w:hAnsi="Century Gothic" w:eastAsia="Century Gothic" w:ascii="Century Gothic"/>
            <w:spacing w:val="1"/>
            <w:w w:val="100"/>
            <w:sz w:val="20"/>
            <w:szCs w:val="20"/>
          </w:rPr>
          <w:t>n</w:t>
        </w:r>
        <w:r>
          <w:rPr>
            <w:rFonts w:cs="Century Gothic" w:hAnsi="Century Gothic" w:eastAsia="Century Gothic" w:ascii="Century Gothic"/>
            <w:spacing w:val="-1"/>
            <w:w w:val="100"/>
            <w:sz w:val="20"/>
            <w:szCs w:val="20"/>
          </w:rPr>
          <w:t>o</w:t>
        </w:r>
        <w:r>
          <w:rPr>
            <w:rFonts w:cs="Century Gothic" w:hAnsi="Century Gothic" w:eastAsia="Century Gothic" w:ascii="Century Gothic"/>
            <w:spacing w:val="1"/>
            <w:w w:val="100"/>
            <w:sz w:val="20"/>
            <w:szCs w:val="20"/>
          </w:rPr>
          <w:t>i</w:t>
        </w:r>
        <w:r>
          <w:rPr>
            <w:rFonts w:cs="Century Gothic" w:hAnsi="Century Gothic" w:eastAsia="Century Gothic" w:ascii="Century Gothic"/>
            <w:spacing w:val="0"/>
            <w:w w:val="100"/>
            <w:sz w:val="20"/>
            <w:szCs w:val="20"/>
          </w:rPr>
          <w:t>s</w:t>
        </w:r>
        <w:r>
          <w:rPr>
            <w:rFonts w:cs="Century Gothic" w:hAnsi="Century Gothic" w:eastAsia="Century Gothic" w:ascii="Century Gothic"/>
            <w:spacing w:val="-3"/>
            <w:w w:val="100"/>
            <w:sz w:val="20"/>
            <w:szCs w:val="20"/>
          </w:rPr>
          <w:t>.</w:t>
        </w:r>
        <w:r>
          <w:rPr>
            <w:rFonts w:cs="Century Gothic" w:hAnsi="Century Gothic" w:eastAsia="Century Gothic" w:ascii="Century Gothic"/>
            <w:spacing w:val="0"/>
            <w:w w:val="100"/>
            <w:sz w:val="20"/>
            <w:szCs w:val="20"/>
          </w:rPr>
          <w:t>edu</w:t>
        </w:r>
      </w:hyperlink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ind w:left="838"/>
      </w:pPr>
      <w:r>
        <w:rPr>
          <w:rFonts w:cs="Century Gothic" w:hAnsi="Century Gothic" w:eastAsia="Century Gothic" w:ascii="Century Gothic"/>
          <w:b/>
          <w:sz w:val="24"/>
          <w:szCs w:val="24"/>
        </w:rPr>
        <w:t>E</w:t>
      </w:r>
      <w:r>
        <w:rPr>
          <w:rFonts w:cs="Century Gothic" w:hAnsi="Century Gothic" w:eastAsia="Century Gothic" w:ascii="Century Gothic"/>
          <w:b/>
          <w:w w:val="101"/>
          <w:sz w:val="19"/>
          <w:szCs w:val="19"/>
        </w:rPr>
        <w:t>DU</w:t>
      </w:r>
      <w:r>
        <w:rPr>
          <w:rFonts w:cs="Century Gothic" w:hAnsi="Century Gothic" w:eastAsia="Century Gothic" w:ascii="Century Gothic"/>
          <w:b/>
          <w:spacing w:val="-1"/>
          <w:w w:val="101"/>
          <w:sz w:val="19"/>
          <w:szCs w:val="19"/>
        </w:rPr>
        <w:t>C</w:t>
      </w:r>
      <w:r>
        <w:rPr>
          <w:rFonts w:cs="Century Gothic" w:hAnsi="Century Gothic" w:eastAsia="Century Gothic" w:ascii="Century Gothic"/>
          <w:b/>
          <w:spacing w:val="0"/>
          <w:w w:val="101"/>
          <w:sz w:val="19"/>
          <w:szCs w:val="19"/>
        </w:rPr>
        <w:t>ATI</w:t>
      </w:r>
      <w:r>
        <w:rPr>
          <w:rFonts w:cs="Century Gothic" w:hAnsi="Century Gothic" w:eastAsia="Century Gothic" w:ascii="Century Gothic"/>
          <w:b/>
          <w:spacing w:val="-1"/>
          <w:w w:val="101"/>
          <w:sz w:val="19"/>
          <w:szCs w:val="19"/>
        </w:rPr>
        <w:t>O</w:t>
      </w:r>
      <w:r>
        <w:rPr>
          <w:rFonts w:cs="Century Gothic" w:hAnsi="Century Gothic" w:eastAsia="Century Gothic" w:ascii="Century Gothic"/>
          <w:b/>
          <w:spacing w:val="0"/>
          <w:w w:val="101"/>
          <w:sz w:val="19"/>
          <w:szCs w:val="19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"/>
        <w:ind w:left="838"/>
      </w:pP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ics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1"/>
          <w:w w:val="9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lli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Ur</w:t>
      </w:r>
      <w:r>
        <w:rPr>
          <w:rFonts w:cs="Times New Roman" w:hAnsi="Times New Roman" w:eastAsia="Times New Roman" w:ascii="Times New Roman"/>
          <w:spacing w:val="-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838"/>
      </w:pP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ics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9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5"/>
          <w:w w:val="9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8"/>
          <w:w w:val="99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1"/>
          <w:w w:val="99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ind w:left="838"/>
      </w:pP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W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b/>
          <w:spacing w:val="-2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K</w:t>
      </w:r>
      <w:r>
        <w:rPr>
          <w:rFonts w:cs="Century Gothic" w:hAnsi="Century Gothic" w:eastAsia="Century Gothic" w:ascii="Century Gothic"/>
          <w:b/>
          <w:spacing w:val="19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E</w:t>
      </w:r>
      <w:r>
        <w:rPr>
          <w:rFonts w:cs="Century Gothic" w:hAnsi="Century Gothic" w:eastAsia="Century Gothic" w:ascii="Century Gothic"/>
          <w:b/>
          <w:spacing w:val="-1"/>
          <w:w w:val="101"/>
          <w:sz w:val="19"/>
          <w:szCs w:val="19"/>
        </w:rPr>
        <w:t>X</w:t>
      </w:r>
      <w:r>
        <w:rPr>
          <w:rFonts w:cs="Century Gothic" w:hAnsi="Century Gothic" w:eastAsia="Century Gothic" w:ascii="Century Gothic"/>
          <w:b/>
          <w:spacing w:val="0"/>
          <w:w w:val="101"/>
          <w:sz w:val="19"/>
          <w:szCs w:val="19"/>
        </w:rPr>
        <w:t>P</w:t>
      </w:r>
      <w:r>
        <w:rPr>
          <w:rFonts w:cs="Century Gothic" w:hAnsi="Century Gothic" w:eastAsia="Century Gothic" w:ascii="Century Gothic"/>
          <w:b/>
          <w:spacing w:val="1"/>
          <w:w w:val="101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-1"/>
          <w:w w:val="101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-1"/>
          <w:w w:val="101"/>
          <w:sz w:val="19"/>
          <w:szCs w:val="19"/>
        </w:rPr>
        <w:t>I</w:t>
      </w:r>
      <w:r>
        <w:rPr>
          <w:rFonts w:cs="Century Gothic" w:hAnsi="Century Gothic" w:eastAsia="Century Gothic" w:ascii="Century Gothic"/>
          <w:b/>
          <w:spacing w:val="1"/>
          <w:w w:val="101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0"/>
          <w:w w:val="101"/>
          <w:sz w:val="19"/>
          <w:szCs w:val="19"/>
        </w:rPr>
        <w:t>N</w:t>
      </w:r>
      <w:r>
        <w:rPr>
          <w:rFonts w:cs="Century Gothic" w:hAnsi="Century Gothic" w:eastAsia="Century Gothic" w:ascii="Century Gothic"/>
          <w:b/>
          <w:spacing w:val="-1"/>
          <w:w w:val="101"/>
          <w:sz w:val="19"/>
          <w:szCs w:val="19"/>
        </w:rPr>
        <w:t>C</w:t>
      </w:r>
      <w:r>
        <w:rPr>
          <w:rFonts w:cs="Century Gothic" w:hAnsi="Century Gothic" w:eastAsia="Century Gothic" w:ascii="Century Gothic"/>
          <w:b/>
          <w:spacing w:val="0"/>
          <w:w w:val="101"/>
          <w:sz w:val="19"/>
          <w:szCs w:val="19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"/>
        <w:ind w:left="83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XX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838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t,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               </w:t>
      </w:r>
      <w:r>
        <w:rPr>
          <w:rFonts w:cs="Times New Roman" w:hAnsi="Times New Roman" w:eastAsia="Times New Roman" w:ascii="Times New Roman"/>
          <w:spacing w:val="4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Fall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XX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XX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838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lace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ciati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            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XX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XX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838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ice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ical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t,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lic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elati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                             </w:t>
      </w:r>
      <w:r>
        <w:rPr>
          <w:rFonts w:cs="Times New Roman" w:hAnsi="Times New Roman" w:eastAsia="Times New Roman" w:ascii="Times New Roman"/>
          <w:spacing w:val="1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1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XX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ind w:left="838"/>
      </w:pP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Q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A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NTITA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VE</w:t>
      </w:r>
      <w:r>
        <w:rPr>
          <w:rFonts w:cs="Century Gothic" w:hAnsi="Century Gothic" w:eastAsia="Century Gothic" w:ascii="Century Gothic"/>
          <w:b/>
          <w:spacing w:val="26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AND</w:t>
      </w:r>
      <w:r>
        <w:rPr>
          <w:rFonts w:cs="Century Gothic" w:hAnsi="Century Gothic" w:eastAsia="Century Gothic" w:ascii="Century Gothic"/>
          <w:b/>
          <w:spacing w:val="1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T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H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CAL</w:t>
      </w:r>
      <w:r>
        <w:rPr>
          <w:rFonts w:cs="Century Gothic" w:hAnsi="Century Gothic" w:eastAsia="Century Gothic" w:ascii="Century Gothic"/>
          <w:b/>
          <w:spacing w:val="21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S</w:t>
      </w:r>
      <w:r>
        <w:rPr>
          <w:rFonts w:cs="Century Gothic" w:hAnsi="Century Gothic" w:eastAsia="Century Gothic" w:ascii="Century Gothic"/>
          <w:b/>
          <w:spacing w:val="1"/>
          <w:w w:val="101"/>
          <w:sz w:val="19"/>
          <w:szCs w:val="19"/>
        </w:rPr>
        <w:t>K</w:t>
      </w:r>
      <w:r>
        <w:rPr>
          <w:rFonts w:cs="Century Gothic" w:hAnsi="Century Gothic" w:eastAsia="Century Gothic" w:ascii="Century Gothic"/>
          <w:b/>
          <w:spacing w:val="1"/>
          <w:w w:val="101"/>
          <w:sz w:val="19"/>
          <w:szCs w:val="19"/>
        </w:rPr>
        <w:t>I</w:t>
      </w:r>
      <w:r>
        <w:rPr>
          <w:rFonts w:cs="Century Gothic" w:hAnsi="Century Gothic" w:eastAsia="Century Gothic" w:ascii="Century Gothic"/>
          <w:b/>
          <w:spacing w:val="0"/>
          <w:w w:val="101"/>
          <w:sz w:val="19"/>
          <w:szCs w:val="19"/>
        </w:rPr>
        <w:t>L</w:t>
      </w:r>
      <w:r>
        <w:rPr>
          <w:rFonts w:cs="Century Gothic" w:hAnsi="Century Gothic" w:eastAsia="Century Gothic" w:ascii="Century Gothic"/>
          <w:b/>
          <w:spacing w:val="-1"/>
          <w:w w:val="101"/>
          <w:sz w:val="19"/>
          <w:szCs w:val="19"/>
        </w:rPr>
        <w:t>L</w:t>
      </w:r>
      <w:r>
        <w:rPr>
          <w:rFonts w:cs="Century Gothic" w:hAnsi="Century Gothic" w:eastAsia="Century Gothic" w:ascii="Century Gothic"/>
          <w:b/>
          <w:spacing w:val="0"/>
          <w:w w:val="101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"/>
        <w:ind w:left="83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900" w:val="left"/>
        </w:tabs>
        <w:jc w:val="left"/>
        <w:spacing w:before="17" w:lineRule="exact" w:line="220"/>
        <w:ind w:left="1918" w:right="822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ics,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ics,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tical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tics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900" w:val="left"/>
        </w:tabs>
        <w:jc w:val="left"/>
        <w:spacing w:before="16" w:lineRule="exact" w:line="220"/>
        <w:ind w:left="1918" w:right="881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asic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irc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55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558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ata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tla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/O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e,</w:t>
      </w:r>
      <w:r>
        <w:rPr>
          <w:rFonts w:cs="Times New Roman" w:hAnsi="Times New Roman" w:eastAsia="Times New Roman" w:ascii="Times New Roman"/>
          <w:spacing w:val="-1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tica,</w:t>
      </w:r>
      <w:r>
        <w:rPr>
          <w:rFonts w:cs="Times New Roman" w:hAnsi="Times New Roman" w:eastAsia="Times New Roman" w:ascii="Times New Roman"/>
          <w:spacing w:val="-1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t,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SM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838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tea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558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cla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ical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ics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558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Sig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led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ite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ics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558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838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elat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900" w:val="left"/>
        </w:tabs>
        <w:jc w:val="left"/>
        <w:spacing w:before="17" w:lineRule="exact" w:line="220"/>
        <w:ind w:left="1918" w:right="807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iling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83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558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led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558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tri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ian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558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tec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ical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ind w:left="838"/>
      </w:pP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C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OMM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U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C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ATI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b/>
          <w:spacing w:val="29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AND</w:t>
      </w:r>
      <w:r>
        <w:rPr>
          <w:rFonts w:cs="Century Gothic" w:hAnsi="Century Gothic" w:eastAsia="Century Gothic" w:ascii="Century Gothic"/>
          <w:b/>
          <w:spacing w:val="19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b/>
          <w:spacing w:val="2"/>
          <w:w w:val="100"/>
          <w:sz w:val="24"/>
          <w:szCs w:val="24"/>
        </w:rPr>
        <w:t>I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NT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O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AL</w:t>
      </w:r>
      <w:r>
        <w:rPr>
          <w:rFonts w:cs="Century Gothic" w:hAnsi="Century Gothic" w:eastAsia="Century Gothic" w:ascii="Century Gothic"/>
          <w:b/>
          <w:spacing w:val="2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S</w:t>
      </w:r>
      <w:r>
        <w:rPr>
          <w:rFonts w:cs="Century Gothic" w:hAnsi="Century Gothic" w:eastAsia="Century Gothic" w:ascii="Century Gothic"/>
          <w:b/>
          <w:spacing w:val="1"/>
          <w:w w:val="101"/>
          <w:sz w:val="19"/>
          <w:szCs w:val="19"/>
        </w:rPr>
        <w:t>K</w:t>
      </w:r>
      <w:r>
        <w:rPr>
          <w:rFonts w:cs="Century Gothic" w:hAnsi="Century Gothic" w:eastAsia="Century Gothic" w:ascii="Century Gothic"/>
          <w:b/>
          <w:spacing w:val="-1"/>
          <w:w w:val="101"/>
          <w:sz w:val="19"/>
          <w:szCs w:val="19"/>
        </w:rPr>
        <w:t>I</w:t>
      </w:r>
      <w:r>
        <w:rPr>
          <w:rFonts w:cs="Century Gothic" w:hAnsi="Century Gothic" w:eastAsia="Century Gothic" w:ascii="Century Gothic"/>
          <w:b/>
          <w:spacing w:val="0"/>
          <w:w w:val="101"/>
          <w:sz w:val="19"/>
          <w:szCs w:val="19"/>
        </w:rPr>
        <w:t>L</w:t>
      </w:r>
      <w:r>
        <w:rPr>
          <w:rFonts w:cs="Century Gothic" w:hAnsi="Century Gothic" w:eastAsia="Century Gothic" w:ascii="Century Gothic"/>
          <w:b/>
          <w:spacing w:val="-1"/>
          <w:w w:val="101"/>
          <w:sz w:val="19"/>
          <w:szCs w:val="19"/>
        </w:rPr>
        <w:t>L</w:t>
      </w:r>
      <w:r>
        <w:rPr>
          <w:rFonts w:cs="Century Gothic" w:hAnsi="Century Gothic" w:eastAsia="Century Gothic" w:ascii="Century Gothic"/>
          <w:b/>
          <w:spacing w:val="0"/>
          <w:w w:val="101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83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558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trated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2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558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"/>
        <w:ind w:left="155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918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  <w:ind w:left="155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"/>
        <w:ind w:left="83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900" w:val="left"/>
        </w:tabs>
        <w:jc w:val="left"/>
        <w:spacing w:before="18" w:lineRule="exact" w:line="220"/>
        <w:ind w:left="1918" w:right="1126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ial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licati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ind w:left="838"/>
      </w:pP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L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ADERSH</w:t>
      </w:r>
      <w:r>
        <w:rPr>
          <w:rFonts w:cs="Century Gothic" w:hAnsi="Century Gothic" w:eastAsia="Century Gothic" w:ascii="Century Gothic"/>
          <w:b/>
          <w:spacing w:val="-2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P</w:t>
      </w:r>
      <w:r>
        <w:rPr>
          <w:rFonts w:cs="Century Gothic" w:hAnsi="Century Gothic" w:eastAsia="Century Gothic" w:ascii="Century Gothic"/>
          <w:b/>
          <w:spacing w:val="25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AND</w:t>
      </w:r>
      <w:r>
        <w:rPr>
          <w:rFonts w:cs="Century Gothic" w:hAnsi="Century Gothic" w:eastAsia="Century Gothic" w:ascii="Century Gothic"/>
          <w:b/>
          <w:spacing w:val="18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A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DM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N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I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S</w:t>
      </w:r>
      <w:r>
        <w:rPr>
          <w:rFonts w:cs="Century Gothic" w:hAnsi="Century Gothic" w:eastAsia="Century Gothic" w:ascii="Century Gothic"/>
          <w:b/>
          <w:spacing w:val="1"/>
          <w:w w:val="100"/>
          <w:sz w:val="19"/>
          <w:szCs w:val="19"/>
        </w:rPr>
        <w:t>T</w:t>
      </w:r>
      <w:r>
        <w:rPr>
          <w:rFonts w:cs="Century Gothic" w:hAnsi="Century Gothic" w:eastAsia="Century Gothic" w:ascii="Century Gothic"/>
          <w:b/>
          <w:spacing w:val="-1"/>
          <w:w w:val="100"/>
          <w:sz w:val="19"/>
          <w:szCs w:val="19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19"/>
          <w:szCs w:val="19"/>
        </w:rPr>
        <w:t>ATIVE</w:t>
      </w:r>
      <w:r>
        <w:rPr>
          <w:rFonts w:cs="Century Gothic" w:hAnsi="Century Gothic" w:eastAsia="Century Gothic" w:ascii="Century Gothic"/>
          <w:b/>
          <w:spacing w:val="29"/>
          <w:w w:val="100"/>
          <w:sz w:val="19"/>
          <w:szCs w:val="19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S</w:t>
      </w:r>
      <w:r>
        <w:rPr>
          <w:rFonts w:cs="Century Gothic" w:hAnsi="Century Gothic" w:eastAsia="Century Gothic" w:ascii="Century Gothic"/>
          <w:b/>
          <w:spacing w:val="1"/>
          <w:w w:val="101"/>
          <w:sz w:val="19"/>
          <w:szCs w:val="19"/>
        </w:rPr>
        <w:t>K</w:t>
      </w:r>
      <w:r>
        <w:rPr>
          <w:rFonts w:cs="Century Gothic" w:hAnsi="Century Gothic" w:eastAsia="Century Gothic" w:ascii="Century Gothic"/>
          <w:b/>
          <w:spacing w:val="-1"/>
          <w:w w:val="101"/>
          <w:sz w:val="19"/>
          <w:szCs w:val="19"/>
        </w:rPr>
        <w:t>I</w:t>
      </w:r>
      <w:r>
        <w:rPr>
          <w:rFonts w:cs="Century Gothic" w:hAnsi="Century Gothic" w:eastAsia="Century Gothic" w:ascii="Century Gothic"/>
          <w:b/>
          <w:spacing w:val="0"/>
          <w:w w:val="101"/>
          <w:sz w:val="19"/>
          <w:szCs w:val="19"/>
        </w:rPr>
        <w:t>L</w:t>
      </w:r>
      <w:r>
        <w:rPr>
          <w:rFonts w:cs="Century Gothic" w:hAnsi="Century Gothic" w:eastAsia="Century Gothic" w:ascii="Century Gothic"/>
          <w:b/>
          <w:spacing w:val="-1"/>
          <w:w w:val="101"/>
          <w:sz w:val="19"/>
          <w:szCs w:val="19"/>
        </w:rPr>
        <w:t>L</w:t>
      </w:r>
      <w:r>
        <w:rPr>
          <w:rFonts w:cs="Century Gothic" w:hAnsi="Century Gothic" w:eastAsia="Century Gothic" w:ascii="Century Gothic"/>
          <w:b/>
          <w:spacing w:val="0"/>
          <w:w w:val="101"/>
          <w:sz w:val="19"/>
          <w:szCs w:val="19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83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lace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558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Sec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eta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eside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900" w:val="left"/>
        </w:tabs>
        <w:jc w:val="left"/>
        <w:spacing w:before="21" w:lineRule="exact" w:line="220"/>
        <w:ind w:left="1918" w:right="812" w:hanging="3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cted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llected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900" w:val="left"/>
        </w:tabs>
        <w:jc w:val="left"/>
        <w:spacing w:before="15" w:lineRule="exact" w:line="220"/>
        <w:ind w:left="1918" w:right="1292" w:hanging="360"/>
        <w:sectPr>
          <w:pgMar w:header="816" w:footer="424" w:top="1040" w:bottom="280" w:left="660" w:right="680"/>
          <w:headerReference w:type="default" r:id="rId17"/>
          <w:pgSz w:w="12240" w:h="15840"/>
        </w:sectPr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tain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trical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2"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28"/>
          <w:szCs w:val="28"/>
        </w:rPr>
        <w:jc w:val="center"/>
        <w:spacing w:before="30"/>
        <w:ind w:left="4090" w:right="4070"/>
      </w:pPr>
      <w:r>
        <w:rPr>
          <w:rFonts w:cs="Georgia" w:hAnsi="Georgia" w:eastAsia="Georgia" w:ascii="Georgia"/>
          <w:b/>
          <w:spacing w:val="0"/>
          <w:w w:val="100"/>
          <w:sz w:val="28"/>
          <w:szCs w:val="28"/>
        </w:rPr>
        <w:t>TYLER</w:t>
      </w:r>
      <w:r>
        <w:rPr>
          <w:rFonts w:cs="Georgia" w:hAnsi="Georgia" w:eastAsia="Georgia" w:ascii="Georgia"/>
          <w:b/>
          <w:spacing w:val="-3"/>
          <w:w w:val="100"/>
          <w:sz w:val="28"/>
          <w:szCs w:val="28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8"/>
          <w:szCs w:val="28"/>
        </w:rPr>
        <w:t>A.</w:t>
      </w:r>
      <w:r>
        <w:rPr>
          <w:rFonts w:cs="Georgia" w:hAnsi="Georgia" w:eastAsia="Georgia" w:ascii="Georgia"/>
          <w:b/>
          <w:spacing w:val="0"/>
          <w:w w:val="100"/>
          <w:sz w:val="28"/>
          <w:szCs w:val="28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8"/>
          <w:szCs w:val="28"/>
        </w:rPr>
        <w:t>PET</w:t>
      </w:r>
      <w:r>
        <w:rPr>
          <w:rFonts w:cs="Georgia" w:hAnsi="Georgia" w:eastAsia="Georgia" w:ascii="Georgia"/>
          <w:b/>
          <w:spacing w:val="-4"/>
          <w:w w:val="100"/>
          <w:sz w:val="28"/>
          <w:szCs w:val="28"/>
        </w:rPr>
        <w:t>E</w:t>
      </w:r>
      <w:r>
        <w:rPr>
          <w:rFonts w:cs="Georgia" w:hAnsi="Georgia" w:eastAsia="Georgia" w:ascii="Georgia"/>
          <w:b/>
          <w:spacing w:val="0"/>
          <w:w w:val="100"/>
          <w:sz w:val="28"/>
          <w:szCs w:val="28"/>
        </w:rPr>
        <w:t>RS</w:t>
      </w:r>
      <w:r>
        <w:rPr>
          <w:rFonts w:cs="Georgia" w:hAnsi="Georgia" w:eastAsia="Georgia" w:ascii="Georgia"/>
          <w:spacing w:val="0"/>
          <w:w w:val="100"/>
          <w:sz w:val="28"/>
          <w:szCs w:val="28"/>
        </w:rPr>
      </w:r>
    </w:p>
    <w:p>
      <w:pPr>
        <w:rPr>
          <w:rFonts w:cs="Georgia" w:hAnsi="Georgia" w:eastAsia="Georgia" w:ascii="Georgia"/>
          <w:sz w:val="20"/>
          <w:szCs w:val="20"/>
        </w:rPr>
        <w:jc w:val="center"/>
        <w:spacing w:lineRule="exact" w:line="220"/>
        <w:ind w:left="1888" w:right="1875"/>
      </w:pPr>
      <w:r>
        <w:rPr>
          <w:rFonts w:cs="Georgia" w:hAnsi="Georgia" w:eastAsia="Georgia" w:ascii="Georgia"/>
          <w:spacing w:val="0"/>
          <w:w w:val="100"/>
          <w:sz w:val="20"/>
          <w:szCs w:val="20"/>
        </w:rPr>
        <w:t>555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W.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Elm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reet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6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1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8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2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0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|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 </w:t>
      </w:r>
      <w:hyperlink r:id="rId20">
        <w:r>
          <w:rPr>
            <w:rFonts w:cs="Georgia" w:hAnsi="Georgia" w:eastAsia="Georgia" w:ascii="Georgia"/>
            <w:spacing w:val="0"/>
            <w:w w:val="99"/>
            <w:sz w:val="20"/>
            <w:szCs w:val="20"/>
          </w:rPr>
          <w:t>tpstu</w:t>
        </w:r>
        <w:r>
          <w:rPr>
            <w:rFonts w:cs="Georgia" w:hAnsi="Georgia" w:eastAsia="Georgia" w:ascii="Georgia"/>
            <w:spacing w:val="1"/>
            <w:w w:val="99"/>
            <w:sz w:val="20"/>
            <w:szCs w:val="20"/>
          </w:rPr>
          <w:t>d</w:t>
        </w:r>
        <w:r>
          <w:rPr>
            <w:rFonts w:cs="Georgia" w:hAnsi="Georgia" w:eastAsia="Georgia" w:ascii="Georgia"/>
            <w:spacing w:val="0"/>
            <w:w w:val="99"/>
            <w:sz w:val="20"/>
            <w:szCs w:val="20"/>
          </w:rPr>
          <w:t>en</w:t>
        </w:r>
        <w:r>
          <w:rPr>
            <w:rFonts w:cs="Georgia" w:hAnsi="Georgia" w:eastAsia="Georgia" w:ascii="Georgia"/>
            <w:spacing w:val="3"/>
            <w:w w:val="99"/>
            <w:sz w:val="20"/>
            <w:szCs w:val="20"/>
          </w:rPr>
          <w:t>t</w:t>
        </w:r>
        <w:r>
          <w:rPr>
            <w:rFonts w:cs="Georgia" w:hAnsi="Georgia" w:eastAsia="Georgia" w:ascii="Georgia"/>
            <w:spacing w:val="0"/>
            <w:w w:val="99"/>
            <w:sz w:val="20"/>
            <w:szCs w:val="20"/>
          </w:rPr>
          <w:t>@</w:t>
        </w:r>
        <w:r>
          <w:rPr>
            <w:rFonts w:cs="Georgia" w:hAnsi="Georgia" w:eastAsia="Georgia" w:ascii="Georgia"/>
            <w:spacing w:val="-1"/>
            <w:w w:val="99"/>
            <w:sz w:val="20"/>
            <w:szCs w:val="20"/>
          </w:rPr>
          <w:t>i</w:t>
        </w:r>
        <w:r>
          <w:rPr>
            <w:rFonts w:cs="Georgia" w:hAnsi="Georgia" w:eastAsia="Georgia" w:ascii="Georgia"/>
            <w:spacing w:val="3"/>
            <w:w w:val="99"/>
            <w:sz w:val="20"/>
            <w:szCs w:val="20"/>
          </w:rPr>
          <w:t>l</w:t>
        </w:r>
        <w:r>
          <w:rPr>
            <w:rFonts w:cs="Georgia" w:hAnsi="Georgia" w:eastAsia="Georgia" w:ascii="Georgia"/>
            <w:spacing w:val="0"/>
            <w:w w:val="99"/>
            <w:sz w:val="20"/>
            <w:szCs w:val="20"/>
          </w:rPr>
          <w:t>l</w:t>
        </w:r>
        <w:r>
          <w:rPr>
            <w:rFonts w:cs="Georgia" w:hAnsi="Georgia" w:eastAsia="Georgia" w:ascii="Georgia"/>
            <w:spacing w:val="-1"/>
            <w:w w:val="99"/>
            <w:sz w:val="20"/>
            <w:szCs w:val="20"/>
          </w:rPr>
          <w:t>i</w:t>
        </w:r>
        <w:r>
          <w:rPr>
            <w:rFonts w:cs="Georgia" w:hAnsi="Georgia" w:eastAsia="Georgia" w:ascii="Georgia"/>
            <w:spacing w:val="0"/>
            <w:w w:val="99"/>
            <w:sz w:val="20"/>
            <w:szCs w:val="20"/>
          </w:rPr>
          <w:t>nois</w:t>
        </w:r>
        <w:r>
          <w:rPr>
            <w:rFonts w:cs="Georgia" w:hAnsi="Georgia" w:eastAsia="Georgia" w:ascii="Georgia"/>
            <w:spacing w:val="1"/>
            <w:w w:val="99"/>
            <w:sz w:val="20"/>
            <w:szCs w:val="20"/>
          </w:rPr>
          <w:t>.</w:t>
        </w:r>
        <w:r>
          <w:rPr>
            <w:rFonts w:cs="Georgia" w:hAnsi="Georgia" w:eastAsia="Georgia" w:ascii="Georgia"/>
            <w:spacing w:val="0"/>
            <w:w w:val="99"/>
            <w:sz w:val="20"/>
            <w:szCs w:val="20"/>
          </w:rPr>
          <w:t>edu</w:t>
        </w:r>
      </w:hyperlink>
      <w:r>
        <w:rPr>
          <w:rFonts w:cs="Georgia" w:hAnsi="Georgia" w:eastAsia="Georgia" w:ascii="Georgia"/>
          <w:spacing w:val="1"/>
          <w:w w:val="99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|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99"/>
          <w:sz w:val="20"/>
          <w:szCs w:val="20"/>
        </w:rPr>
        <w:t>2</w:t>
      </w:r>
      <w:r>
        <w:rPr>
          <w:rFonts w:cs="Georgia" w:hAnsi="Georgia" w:eastAsia="Georgia" w:ascii="Georgia"/>
          <w:spacing w:val="1"/>
          <w:w w:val="99"/>
          <w:sz w:val="20"/>
          <w:szCs w:val="20"/>
        </w:rPr>
        <w:t>1</w:t>
      </w:r>
      <w:r>
        <w:rPr>
          <w:rFonts w:cs="Georgia" w:hAnsi="Georgia" w:eastAsia="Georgia" w:ascii="Georgia"/>
          <w:spacing w:val="3"/>
          <w:w w:val="99"/>
          <w:sz w:val="20"/>
          <w:szCs w:val="20"/>
        </w:rPr>
        <w:t>7</w:t>
      </w:r>
      <w:r>
        <w:rPr>
          <w:rFonts w:cs="Georgia" w:hAnsi="Georgia" w:eastAsia="Georgia" w:ascii="Georgia"/>
          <w:spacing w:val="-1"/>
          <w:w w:val="99"/>
          <w:sz w:val="20"/>
          <w:szCs w:val="20"/>
        </w:rPr>
        <w:t>.</w:t>
      </w:r>
      <w:r>
        <w:rPr>
          <w:rFonts w:cs="Georgia" w:hAnsi="Georgia" w:eastAsia="Georgia" w:ascii="Georgia"/>
          <w:spacing w:val="0"/>
          <w:w w:val="99"/>
          <w:sz w:val="20"/>
          <w:szCs w:val="20"/>
        </w:rPr>
        <w:t>555.1</w:t>
      </w:r>
      <w:r>
        <w:rPr>
          <w:rFonts w:cs="Georgia" w:hAnsi="Georgia" w:eastAsia="Georgia" w:ascii="Georgia"/>
          <w:spacing w:val="-1"/>
          <w:w w:val="99"/>
          <w:sz w:val="20"/>
          <w:szCs w:val="20"/>
        </w:rPr>
        <w:t>2</w:t>
      </w:r>
      <w:r>
        <w:rPr>
          <w:rFonts w:cs="Georgia" w:hAnsi="Georgia" w:eastAsia="Georgia" w:ascii="Georgia"/>
          <w:spacing w:val="3"/>
          <w:w w:val="99"/>
          <w:sz w:val="20"/>
          <w:szCs w:val="20"/>
        </w:rPr>
        <w:t>3</w:t>
      </w:r>
      <w:r>
        <w:rPr>
          <w:rFonts w:cs="Georgia" w:hAnsi="Georgia" w:eastAsia="Georgia" w:ascii="Georgia"/>
          <w:spacing w:val="0"/>
          <w:w w:val="99"/>
          <w:sz w:val="20"/>
          <w:szCs w:val="20"/>
        </w:rPr>
        <w:t>4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24"/>
          <w:szCs w:val="24"/>
        </w:rPr>
        <w:jc w:val="left"/>
        <w:ind w:left="838"/>
      </w:pP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E</w:t>
      </w:r>
      <w:r>
        <w:rPr>
          <w:rFonts w:cs="Georgia" w:hAnsi="Georgia" w:eastAsia="Georgia" w:ascii="Georgia"/>
          <w:b/>
          <w:spacing w:val="-1"/>
          <w:w w:val="100"/>
          <w:sz w:val="24"/>
          <w:szCs w:val="24"/>
        </w:rPr>
        <w:t>D</w:t>
      </w:r>
      <w:r>
        <w:rPr>
          <w:rFonts w:cs="Georgia" w:hAnsi="Georgia" w:eastAsia="Georgia" w:ascii="Georgia"/>
          <w:b/>
          <w:spacing w:val="-1"/>
          <w:w w:val="100"/>
          <w:sz w:val="24"/>
          <w:szCs w:val="24"/>
        </w:rPr>
        <w:t>U</w:t>
      </w:r>
      <w:r>
        <w:rPr>
          <w:rFonts w:cs="Georgia" w:hAnsi="Georgia" w:eastAsia="Georgia" w:ascii="Georgia"/>
          <w:b/>
          <w:spacing w:val="1"/>
          <w:w w:val="100"/>
          <w:sz w:val="24"/>
          <w:szCs w:val="24"/>
        </w:rPr>
        <w:t>C</w:t>
      </w: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ATION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ind w:left="838"/>
      </w:pP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Mas</w:t>
      </w:r>
      <w:r>
        <w:rPr>
          <w:rFonts w:cs="Georgia" w:hAnsi="Georgia" w:eastAsia="Georgia" w:ascii="Georgia"/>
          <w:b/>
          <w:spacing w:val="-2"/>
          <w:w w:val="100"/>
          <w:sz w:val="22"/>
          <w:szCs w:val="22"/>
        </w:rPr>
        <w:t>t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b/>
          <w:spacing w:val="-2"/>
          <w:w w:val="100"/>
          <w:sz w:val="22"/>
          <w:szCs w:val="22"/>
        </w:rPr>
        <w:t>o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f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b/>
          <w:spacing w:val="-2"/>
          <w:w w:val="100"/>
          <w:sz w:val="22"/>
          <w:szCs w:val="22"/>
        </w:rPr>
        <w:t>c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i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b/>
          <w:spacing w:val="-2"/>
          <w:w w:val="100"/>
          <w:sz w:val="22"/>
          <w:szCs w:val="22"/>
        </w:rPr>
        <w:t>c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i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n</w:t>
      </w:r>
      <w:r>
        <w:rPr>
          <w:rFonts w:cs="Georgia" w:hAnsi="Georgia" w:eastAsia="Georgia" w:ascii="Georgia"/>
          <w:b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sy</w:t>
      </w:r>
      <w:r>
        <w:rPr>
          <w:rFonts w:cs="Georgia" w:hAnsi="Georgia" w:eastAsia="Georgia" w:ascii="Georgia"/>
          <w:b/>
          <w:spacing w:val="-2"/>
          <w:w w:val="100"/>
          <w:sz w:val="22"/>
          <w:szCs w:val="22"/>
        </w:rPr>
        <w:t>c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h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b/>
          <w:spacing w:val="-3"/>
          <w:w w:val="100"/>
          <w:sz w:val="22"/>
          <w:szCs w:val="22"/>
        </w:rPr>
        <w:t>g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y,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May</w:t>
      </w:r>
      <w:r>
        <w:rPr>
          <w:rFonts w:cs="Georgia" w:hAnsi="Georgia" w:eastAsia="Georgia" w:ascii="Georgia"/>
          <w:b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2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0</w:t>
      </w:r>
      <w:r>
        <w:rPr>
          <w:rFonts w:cs="Georgia" w:hAnsi="Georgia" w:eastAsia="Georgia" w:ascii="Georgia"/>
          <w:b/>
          <w:spacing w:val="-3"/>
          <w:w w:val="100"/>
          <w:sz w:val="22"/>
          <w:szCs w:val="22"/>
        </w:rPr>
        <w:t>x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x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before="2"/>
        <w:ind w:left="838"/>
      </w:pPr>
      <w:r>
        <w:rPr>
          <w:rFonts w:cs="Georgia" w:hAnsi="Georgia" w:eastAsia="Georgia" w:ascii="Georgia"/>
          <w:i/>
          <w:spacing w:val="1"/>
          <w:w w:val="100"/>
          <w:sz w:val="22"/>
          <w:szCs w:val="22"/>
        </w:rPr>
        <w:t>U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i</w:t>
      </w:r>
      <w:r>
        <w:rPr>
          <w:rFonts w:cs="Georgia" w:hAnsi="Georgia" w:eastAsia="Georgia" w:ascii="Georgia"/>
          <w:i/>
          <w:spacing w:val="1"/>
          <w:w w:val="100"/>
          <w:sz w:val="22"/>
          <w:szCs w:val="22"/>
        </w:rPr>
        <w:t>v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i/>
          <w:spacing w:val="1"/>
          <w:w w:val="100"/>
          <w:sz w:val="22"/>
          <w:szCs w:val="22"/>
        </w:rPr>
        <w:t>s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ty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f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Il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i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i/>
          <w:spacing w:val="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at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1"/>
          <w:w w:val="100"/>
          <w:sz w:val="22"/>
          <w:szCs w:val="22"/>
        </w:rPr>
        <w:t>U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b</w:t>
      </w:r>
      <w:r>
        <w:rPr>
          <w:rFonts w:cs="Georgia" w:hAnsi="Georgia" w:eastAsia="Georgia" w:ascii="Georgia"/>
          <w:i/>
          <w:spacing w:val="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i/>
          <w:spacing w:val="-3"/>
          <w:w w:val="100"/>
          <w:sz w:val="22"/>
          <w:szCs w:val="22"/>
        </w:rPr>
        <w:t>n</w:t>
      </w:r>
      <w:r>
        <w:rPr>
          <w:rFonts w:cs="Georgia" w:hAnsi="Georgia" w:eastAsia="Georgia" w:ascii="Georgia"/>
          <w:i/>
          <w:spacing w:val="3"/>
          <w:w w:val="100"/>
          <w:sz w:val="22"/>
          <w:szCs w:val="22"/>
        </w:rPr>
        <w:t>a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-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Ch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mpaign</w:t>
      </w:r>
      <w:r>
        <w:rPr>
          <w:rFonts w:cs="Georgia" w:hAnsi="Georgia" w:eastAsia="Georgia" w:ascii="Georgia"/>
          <w:i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1"/>
          <w:w w:val="100"/>
          <w:sz w:val="22"/>
          <w:szCs w:val="22"/>
        </w:rPr>
        <w:t>(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Il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i/>
          <w:spacing w:val="-3"/>
          <w:w w:val="100"/>
          <w:sz w:val="22"/>
          <w:szCs w:val="22"/>
        </w:rPr>
        <w:t>i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i</w:t>
      </w:r>
      <w:r>
        <w:rPr>
          <w:rFonts w:cs="Georgia" w:hAnsi="Georgia" w:eastAsia="Georgia" w:ascii="Georgia"/>
          <w:i/>
          <w:spacing w:val="1"/>
          <w:w w:val="100"/>
          <w:sz w:val="22"/>
          <w:szCs w:val="22"/>
        </w:rPr>
        <w:t>s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)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before="98"/>
        <w:ind w:left="838"/>
      </w:pP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B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b/>
          <w:spacing w:val="-2"/>
          <w:w w:val="100"/>
          <w:sz w:val="22"/>
          <w:szCs w:val="22"/>
        </w:rPr>
        <w:t>c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h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b/>
          <w:spacing w:val="-2"/>
          <w:w w:val="100"/>
          <w:sz w:val="22"/>
          <w:szCs w:val="22"/>
        </w:rPr>
        <w:t>o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f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t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i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n</w:t>
      </w:r>
      <w:r>
        <w:rPr>
          <w:rFonts w:cs="Georgia" w:hAnsi="Georgia" w:eastAsia="Georgia" w:ascii="Georgia"/>
          <w:b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b/>
          <w:spacing w:val="-3"/>
          <w:w w:val="100"/>
          <w:sz w:val="22"/>
          <w:szCs w:val="22"/>
        </w:rPr>
        <w:t>s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yc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h</w:t>
      </w:r>
      <w:r>
        <w:rPr>
          <w:rFonts w:cs="Georgia" w:hAnsi="Georgia" w:eastAsia="Georgia" w:ascii="Georgia"/>
          <w:b/>
          <w:spacing w:val="-3"/>
          <w:w w:val="100"/>
          <w:sz w:val="22"/>
          <w:szCs w:val="22"/>
        </w:rPr>
        <w:t>o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gy,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M</w:t>
      </w:r>
      <w:r>
        <w:rPr>
          <w:rFonts w:cs="Georgia" w:hAnsi="Georgia" w:eastAsia="Georgia" w:ascii="Georgia"/>
          <w:b/>
          <w:spacing w:val="-2"/>
          <w:w w:val="100"/>
          <w:sz w:val="22"/>
          <w:szCs w:val="22"/>
        </w:rPr>
        <w:t>a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y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2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0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xx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exact" w:line="240"/>
        <w:ind w:left="838"/>
      </w:pP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The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Oh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o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St</w:t>
      </w:r>
      <w:r>
        <w:rPr>
          <w:rFonts w:cs="Georgia" w:hAnsi="Georgia" w:eastAsia="Georgia" w:ascii="Georgia"/>
          <w:i/>
          <w:spacing w:val="-2"/>
          <w:w w:val="100"/>
          <w:sz w:val="22"/>
          <w:szCs w:val="22"/>
        </w:rPr>
        <w:t>a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te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U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i</w:t>
      </w:r>
      <w:r>
        <w:rPr>
          <w:rFonts w:cs="Georgia" w:hAnsi="Georgia" w:eastAsia="Georgia" w:ascii="Georgia"/>
          <w:i/>
          <w:spacing w:val="1"/>
          <w:w w:val="100"/>
          <w:sz w:val="22"/>
          <w:szCs w:val="22"/>
        </w:rPr>
        <w:t>v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i/>
          <w:spacing w:val="1"/>
          <w:w w:val="100"/>
          <w:sz w:val="22"/>
          <w:szCs w:val="22"/>
        </w:rPr>
        <w:t>s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i</w:t>
      </w:r>
      <w:r>
        <w:rPr>
          <w:rFonts w:cs="Georgia" w:hAnsi="Georgia" w:eastAsia="Georgia" w:ascii="Georgia"/>
          <w:i/>
          <w:spacing w:val="-2"/>
          <w:w w:val="100"/>
          <w:sz w:val="22"/>
          <w:szCs w:val="22"/>
        </w:rPr>
        <w:t>t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y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C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lumbu</w:t>
      </w:r>
      <w:r>
        <w:rPr>
          <w:rFonts w:cs="Georgia" w:hAnsi="Georgia" w:eastAsia="Georgia" w:ascii="Georgia"/>
          <w:i/>
          <w:spacing w:val="-2"/>
          <w:w w:val="100"/>
          <w:sz w:val="22"/>
          <w:szCs w:val="22"/>
        </w:rPr>
        <w:t>s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OH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1"/>
          <w:w w:val="100"/>
          <w:sz w:val="22"/>
          <w:szCs w:val="22"/>
        </w:rPr>
        <w:t>(</w:t>
      </w:r>
      <w:r>
        <w:rPr>
          <w:rFonts w:cs="Georgia" w:hAnsi="Georgia" w:eastAsia="Georgia" w:ascii="Georgia"/>
          <w:i/>
          <w:spacing w:val="-3"/>
          <w:w w:val="100"/>
          <w:sz w:val="22"/>
          <w:szCs w:val="22"/>
        </w:rPr>
        <w:t>O</w:t>
      </w:r>
      <w:r>
        <w:rPr>
          <w:rFonts w:cs="Georgia" w:hAnsi="Georgia" w:eastAsia="Georgia" w:ascii="Georgia"/>
          <w:i/>
          <w:spacing w:val="-2"/>
          <w:w w:val="100"/>
          <w:sz w:val="22"/>
          <w:szCs w:val="22"/>
        </w:rPr>
        <w:t>S</w:t>
      </w:r>
      <w:r>
        <w:rPr>
          <w:rFonts w:cs="Georgia" w:hAnsi="Georgia" w:eastAsia="Georgia" w:ascii="Georgia"/>
          <w:i/>
          <w:spacing w:val="1"/>
          <w:w w:val="100"/>
          <w:sz w:val="22"/>
          <w:szCs w:val="22"/>
        </w:rPr>
        <w:t>U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)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Georgia" w:hAnsi="Georgia" w:eastAsia="Georgia" w:ascii="Georgia"/>
          <w:sz w:val="24"/>
          <w:szCs w:val="24"/>
        </w:rPr>
        <w:jc w:val="left"/>
        <w:ind w:left="838"/>
      </w:pP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REL</w:t>
      </w:r>
      <w:r>
        <w:rPr>
          <w:rFonts w:cs="Georgia" w:hAnsi="Georgia" w:eastAsia="Georgia" w:ascii="Georgia"/>
          <w:b/>
          <w:spacing w:val="1"/>
          <w:w w:val="100"/>
          <w:sz w:val="24"/>
          <w:szCs w:val="24"/>
        </w:rPr>
        <w:t>A</w:t>
      </w:r>
      <w:r>
        <w:rPr>
          <w:rFonts w:cs="Georgia" w:hAnsi="Georgia" w:eastAsia="Georgia" w:ascii="Georgia"/>
          <w:b/>
          <w:spacing w:val="-1"/>
          <w:w w:val="100"/>
          <w:sz w:val="24"/>
          <w:szCs w:val="24"/>
        </w:rPr>
        <w:t>T</w:t>
      </w: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ED</w:t>
      </w:r>
      <w:r>
        <w:rPr>
          <w:rFonts w:cs="Georgia" w:hAnsi="Georgia" w:eastAsia="Georgia" w:ascii="Georgia"/>
          <w:b/>
          <w:spacing w:val="-2"/>
          <w:w w:val="100"/>
          <w:sz w:val="24"/>
          <w:szCs w:val="24"/>
        </w:rPr>
        <w:t> </w:t>
      </w:r>
      <w:r>
        <w:rPr>
          <w:rFonts w:cs="Georgia" w:hAnsi="Georgia" w:eastAsia="Georgia" w:ascii="Georgia"/>
          <w:b/>
          <w:spacing w:val="1"/>
          <w:w w:val="100"/>
          <w:sz w:val="24"/>
          <w:szCs w:val="24"/>
        </w:rPr>
        <w:t>W</w:t>
      </w: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ORK</w:t>
      </w: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EXPER</w:t>
      </w:r>
      <w:r>
        <w:rPr>
          <w:rFonts w:cs="Georgia" w:hAnsi="Georgia" w:eastAsia="Georgia" w:ascii="Georgia"/>
          <w:b/>
          <w:spacing w:val="1"/>
          <w:w w:val="100"/>
          <w:sz w:val="24"/>
          <w:szCs w:val="24"/>
        </w:rPr>
        <w:t>I</w:t>
      </w:r>
      <w:r>
        <w:rPr>
          <w:rFonts w:cs="Georgia" w:hAnsi="Georgia" w:eastAsia="Georgia" w:ascii="Georgia"/>
          <w:b/>
          <w:spacing w:val="2"/>
          <w:w w:val="100"/>
          <w:sz w:val="24"/>
          <w:szCs w:val="24"/>
        </w:rPr>
        <w:t>E</w:t>
      </w: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N</w:t>
      </w:r>
      <w:r>
        <w:rPr>
          <w:rFonts w:cs="Georgia" w:hAnsi="Georgia" w:eastAsia="Georgia" w:ascii="Georgia"/>
          <w:b/>
          <w:spacing w:val="1"/>
          <w:w w:val="100"/>
          <w:sz w:val="24"/>
          <w:szCs w:val="24"/>
        </w:rPr>
        <w:t>C</w:t>
      </w: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E</w:t>
      </w:r>
      <w:r>
        <w:rPr>
          <w:rFonts w:cs="Georgia" w:hAnsi="Georgia" w:eastAsia="Georgia" w:ascii="Georgia"/>
          <w:spacing w:val="0"/>
          <w:w w:val="100"/>
          <w:sz w:val="24"/>
          <w:szCs w:val="24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ind w:left="838"/>
      </w:pP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b/>
          <w:spacing w:val="-2"/>
          <w:w w:val="100"/>
          <w:sz w:val="22"/>
          <w:szCs w:val="22"/>
        </w:rPr>
        <w:t>a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c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h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i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As</w:t>
      </w:r>
      <w:r>
        <w:rPr>
          <w:rFonts w:cs="Georgia" w:hAnsi="Georgia" w:eastAsia="Georgia" w:ascii="Georgia"/>
          <w:b/>
          <w:spacing w:val="-3"/>
          <w:w w:val="100"/>
          <w:sz w:val="22"/>
          <w:szCs w:val="22"/>
        </w:rPr>
        <w:t>s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i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sta</w:t>
      </w:r>
      <w:r>
        <w:rPr>
          <w:rFonts w:cs="Georgia" w:hAnsi="Georgia" w:eastAsia="Georgia" w:ascii="Georgia"/>
          <w:b/>
          <w:spacing w:val="-3"/>
          <w:w w:val="100"/>
          <w:sz w:val="22"/>
          <w:szCs w:val="22"/>
        </w:rPr>
        <w:t>n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t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b/>
          <w:spacing w:val="-2"/>
          <w:w w:val="100"/>
          <w:sz w:val="22"/>
          <w:szCs w:val="22"/>
        </w:rPr>
        <w:t>A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u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u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st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2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0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x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x</w:t>
      </w:r>
      <w:r>
        <w:rPr>
          <w:rFonts w:cs="Georgia" w:hAnsi="Georgia" w:eastAsia="Georgia" w:ascii="Georgia"/>
          <w:b/>
          <w:spacing w:val="-2"/>
          <w:w w:val="100"/>
          <w:sz w:val="22"/>
          <w:szCs w:val="22"/>
        </w:rPr>
        <w:t>-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b/>
          <w:spacing w:val="-2"/>
          <w:w w:val="100"/>
          <w:sz w:val="22"/>
          <w:szCs w:val="22"/>
        </w:rPr>
        <w:t>r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se</w:t>
      </w:r>
      <w:r>
        <w:rPr>
          <w:rFonts w:cs="Georgia" w:hAnsi="Georgia" w:eastAsia="Georgia" w:ascii="Georgia"/>
          <w:b/>
          <w:spacing w:val="-3"/>
          <w:w w:val="100"/>
          <w:sz w:val="22"/>
          <w:szCs w:val="22"/>
        </w:rPr>
        <w:t>n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before="2"/>
        <w:ind w:left="838"/>
      </w:pP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tm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-2"/>
          <w:w w:val="100"/>
          <w:sz w:val="22"/>
          <w:szCs w:val="22"/>
        </w:rPr>
        <w:t>o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f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y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cho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i/>
          <w:spacing w:val="-4"/>
          <w:w w:val="100"/>
          <w:sz w:val="22"/>
          <w:szCs w:val="22"/>
        </w:rPr>
        <w:t>o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y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Un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i</w:t>
      </w:r>
      <w:r>
        <w:rPr>
          <w:rFonts w:cs="Georgia" w:hAnsi="Georgia" w:eastAsia="Georgia" w:ascii="Georgia"/>
          <w:i/>
          <w:spacing w:val="1"/>
          <w:w w:val="100"/>
          <w:sz w:val="22"/>
          <w:szCs w:val="22"/>
        </w:rPr>
        <w:t>v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sity</w:t>
      </w:r>
      <w:r>
        <w:rPr>
          <w:rFonts w:cs="Georgia" w:hAnsi="Georgia" w:eastAsia="Georgia" w:ascii="Georgia"/>
          <w:i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-2"/>
          <w:w w:val="100"/>
          <w:sz w:val="22"/>
          <w:szCs w:val="22"/>
        </w:rPr>
        <w:t>o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f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i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at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U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i/>
          <w:spacing w:val="-3"/>
          <w:w w:val="100"/>
          <w:sz w:val="22"/>
          <w:szCs w:val="22"/>
        </w:rPr>
        <w:t>b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an</w:t>
      </w:r>
      <w:r>
        <w:rPr>
          <w:rFonts w:cs="Georgia" w:hAnsi="Georgia" w:eastAsia="Georgia" w:ascii="Georgia"/>
          <w:i/>
          <w:spacing w:val="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-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C</w:t>
      </w:r>
      <w:r>
        <w:rPr>
          <w:rFonts w:cs="Georgia" w:hAnsi="Georgia" w:eastAsia="Georgia" w:ascii="Georgia"/>
          <w:i/>
          <w:spacing w:val="-3"/>
          <w:w w:val="100"/>
          <w:sz w:val="22"/>
          <w:szCs w:val="22"/>
        </w:rPr>
        <w:t>h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am</w:t>
      </w:r>
      <w:r>
        <w:rPr>
          <w:rFonts w:cs="Georgia" w:hAnsi="Georgia" w:eastAsia="Georgia" w:ascii="Georgia"/>
          <w:i/>
          <w:spacing w:val="-3"/>
          <w:w w:val="100"/>
          <w:sz w:val="22"/>
          <w:szCs w:val="22"/>
        </w:rPr>
        <w:t>p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aign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before="38"/>
        <w:ind w:left="1191"/>
      </w:pP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Le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b/>
          <w:spacing w:val="-2"/>
          <w:w w:val="100"/>
          <w:sz w:val="22"/>
          <w:szCs w:val="22"/>
        </w:rPr>
        <w:t>d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b/>
          <w:spacing w:val="-2"/>
          <w:w w:val="100"/>
          <w:sz w:val="22"/>
          <w:szCs w:val="22"/>
        </w:rPr>
        <w:t>s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h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i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before="2"/>
        <w:ind w:left="119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ve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c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c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v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iti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f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1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0</w:t>
      </w:r>
      <w:r>
        <w:rPr>
          <w:rFonts w:cs="Georgia" w:hAnsi="Georgia" w:eastAsia="Georgia" w:ascii="Georgia"/>
          <w:spacing w:val="3"/>
          <w:w w:val="100"/>
          <w:sz w:val="22"/>
          <w:szCs w:val="22"/>
        </w:rPr>
        <w:t>0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-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1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5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0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c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vel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exact" w:line="240"/>
        <w:ind w:left="1464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Psyc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h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gy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.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before="1" w:lineRule="exact" w:line="240"/>
        <w:ind w:left="1464" w:right="990" w:hanging="274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v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di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v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x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h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inc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v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cl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s,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gr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x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revi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gam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s,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tic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ti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c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6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-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di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c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.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before="38"/>
        <w:ind w:left="1191"/>
      </w:pP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Adv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i</w:t>
      </w:r>
      <w:r>
        <w:rPr>
          <w:rFonts w:cs="Georgia" w:hAnsi="Georgia" w:eastAsia="Georgia" w:ascii="Georgia"/>
          <w:b/>
          <w:spacing w:val="-3"/>
          <w:w w:val="100"/>
          <w:sz w:val="22"/>
          <w:szCs w:val="22"/>
        </w:rPr>
        <w:t>s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i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Me</w:t>
      </w:r>
      <w:r>
        <w:rPr>
          <w:rFonts w:cs="Georgia" w:hAnsi="Georgia" w:eastAsia="Georgia" w:ascii="Georgia"/>
          <w:b/>
          <w:spacing w:val="-3"/>
          <w:w w:val="100"/>
          <w:sz w:val="22"/>
          <w:szCs w:val="22"/>
        </w:rPr>
        <w:t>n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t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i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before="1" w:lineRule="exact" w:line="240"/>
        <w:ind w:left="1464" w:right="1476" w:hanging="274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ts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fu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s,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ffective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udy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tegi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.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exact" w:line="240"/>
        <w:ind w:left="119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k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wi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dy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ds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b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v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y.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exact" w:line="240"/>
        <w:ind w:left="119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with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k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tain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dy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b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ts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ve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q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uiz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f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before="2"/>
        <w:ind w:left="1464"/>
      </w:pP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cess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y.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before="1" w:lineRule="exact" w:line="240"/>
        <w:ind w:left="1464" w:right="869" w:hanging="274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Gui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c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2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-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s,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cluding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h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dli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cad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mic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b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s,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c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2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-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tec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h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gie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ffective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test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q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ti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s.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before="38"/>
        <w:ind w:left="1191"/>
      </w:pP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C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m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m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u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i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ca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t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i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before="1" w:lineRule="exact" w:line="240"/>
        <w:ind w:left="1464" w:right="957" w:hanging="274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h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k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h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sect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mu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tim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dia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tec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h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gies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c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Pr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zi,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v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cl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s,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k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b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c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web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.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before="38"/>
        <w:ind w:left="1191"/>
      </w:pP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Assess</w:t>
      </w:r>
      <w:r>
        <w:rPr>
          <w:rFonts w:cs="Georgia" w:hAnsi="Georgia" w:eastAsia="Georgia" w:ascii="Georgia"/>
          <w:b/>
          <w:spacing w:val="-4"/>
          <w:w w:val="100"/>
          <w:sz w:val="22"/>
          <w:szCs w:val="22"/>
        </w:rPr>
        <w:t>m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exact" w:line="240"/>
        <w:ind w:left="119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ve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x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q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uizz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h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b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j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ct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.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exact" w:line="240"/>
        <w:ind w:left="119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Cre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ignm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2"/>
          <w:w w:val="100"/>
          <w:sz w:val="22"/>
          <w:szCs w:val="22"/>
        </w:rPr>
        <w:t>h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v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uniti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tie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h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’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iv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exact" w:line="240"/>
        <w:ind w:left="1464"/>
      </w:pP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x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c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h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wn.</w:t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ind w:left="838"/>
      </w:pP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H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u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m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an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b/>
          <w:spacing w:val="-2"/>
          <w:w w:val="100"/>
          <w:sz w:val="22"/>
          <w:szCs w:val="22"/>
        </w:rPr>
        <w:t>o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u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rc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b/>
          <w:spacing w:val="-3"/>
          <w:w w:val="100"/>
          <w:sz w:val="22"/>
          <w:szCs w:val="22"/>
        </w:rPr>
        <w:t>R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b/>
          <w:spacing w:val="-2"/>
          <w:w w:val="100"/>
          <w:sz w:val="22"/>
          <w:szCs w:val="22"/>
        </w:rPr>
        <w:t>r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se</w:t>
      </w:r>
      <w:r>
        <w:rPr>
          <w:rFonts w:cs="Georgia" w:hAnsi="Georgia" w:eastAsia="Georgia" w:ascii="Georgia"/>
          <w:b/>
          <w:spacing w:val="-3"/>
          <w:w w:val="100"/>
          <w:sz w:val="22"/>
          <w:szCs w:val="22"/>
        </w:rPr>
        <w:t>n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t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a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t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i</w:t>
      </w:r>
      <w:r>
        <w:rPr>
          <w:rFonts w:cs="Georgia" w:hAnsi="Georgia" w:eastAsia="Georgia" w:ascii="Georgia"/>
          <w:b/>
          <w:spacing w:val="-3"/>
          <w:w w:val="100"/>
          <w:sz w:val="22"/>
          <w:szCs w:val="22"/>
        </w:rPr>
        <w:t>v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Ju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2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0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xx</w:t>
      </w:r>
      <w:r>
        <w:rPr>
          <w:rFonts w:cs="Georgia" w:hAnsi="Georgia" w:eastAsia="Georgia" w:ascii="Georgia"/>
          <w:b/>
          <w:spacing w:val="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–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b/>
          <w:spacing w:val="-2"/>
          <w:w w:val="100"/>
          <w:sz w:val="22"/>
          <w:szCs w:val="22"/>
        </w:rPr>
        <w:t>r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se</w:t>
      </w:r>
      <w:r>
        <w:rPr>
          <w:rFonts w:cs="Georgia" w:hAnsi="Georgia" w:eastAsia="Georgia" w:ascii="Georgia"/>
          <w:b/>
          <w:spacing w:val="-3"/>
          <w:w w:val="100"/>
          <w:sz w:val="22"/>
          <w:szCs w:val="22"/>
        </w:rPr>
        <w:t>n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exact" w:line="240"/>
        <w:ind w:left="838"/>
      </w:pP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M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ac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y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’</w:t>
      </w:r>
      <w:r>
        <w:rPr>
          <w:rFonts w:cs="Georgia" w:hAnsi="Georgia" w:eastAsia="Georgia" w:ascii="Georgia"/>
          <w:i/>
          <w:spacing w:val="1"/>
          <w:w w:val="100"/>
          <w:sz w:val="22"/>
          <w:szCs w:val="22"/>
        </w:rPr>
        <w:t>s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-3"/>
          <w:w w:val="100"/>
          <w:sz w:val="22"/>
          <w:szCs w:val="22"/>
        </w:rPr>
        <w:t>C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h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mpa</w:t>
      </w:r>
      <w:r>
        <w:rPr>
          <w:rFonts w:cs="Georgia" w:hAnsi="Georgia" w:eastAsia="Georgia" w:ascii="Georgia"/>
          <w:i/>
          <w:spacing w:val="-3"/>
          <w:w w:val="100"/>
          <w:sz w:val="22"/>
          <w:szCs w:val="22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-2"/>
          <w:w w:val="100"/>
          <w:sz w:val="22"/>
          <w:szCs w:val="22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exact" w:line="240"/>
        <w:ind w:left="1191"/>
      </w:pP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cr</w:t>
      </w:r>
      <w:r>
        <w:rPr>
          <w:rFonts w:cs="Georgia" w:hAnsi="Georgia" w:eastAsia="Georgia" w:ascii="Georgia"/>
          <w:b/>
          <w:spacing w:val="-3"/>
          <w:w w:val="100"/>
          <w:sz w:val="22"/>
          <w:szCs w:val="22"/>
        </w:rPr>
        <w:t>u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i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t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i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/</w:t>
      </w:r>
      <w:r>
        <w:rPr>
          <w:rFonts w:cs="Georgia" w:hAnsi="Georgia" w:eastAsia="Georgia" w:ascii="Georgia"/>
          <w:b/>
          <w:spacing w:val="-2"/>
          <w:w w:val="100"/>
          <w:sz w:val="22"/>
          <w:szCs w:val="22"/>
        </w:rPr>
        <w:t>S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b/>
          <w:spacing w:val="-2"/>
          <w:w w:val="100"/>
          <w:sz w:val="22"/>
          <w:szCs w:val="22"/>
        </w:rPr>
        <w:t>l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c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t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i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exact" w:line="240"/>
        <w:ind w:left="119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Serve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of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c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c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for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.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ind w:left="1464" w:right="1242" w:hanging="274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ck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ic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cle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f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.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exact" w:line="240"/>
        <w:ind w:left="119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mmu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cate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wi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h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h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gers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c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ic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ts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k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c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dati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exact" w:line="240"/>
        <w:ind w:left="1464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c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cer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b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-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j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b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fit.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exact" w:line="240"/>
        <w:ind w:left="119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vey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c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4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decis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ic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s.</w:t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ind w:left="838"/>
      </w:pP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M</w:t>
      </w:r>
      <w:r>
        <w:rPr>
          <w:rFonts w:cs="Georgia" w:hAnsi="Georgia" w:eastAsia="Georgia" w:ascii="Georgia"/>
          <w:b/>
          <w:spacing w:val="-2"/>
          <w:w w:val="100"/>
          <w:sz w:val="22"/>
          <w:szCs w:val="22"/>
        </w:rPr>
        <w:t>o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ck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t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b/>
          <w:spacing w:val="-2"/>
          <w:w w:val="100"/>
          <w:sz w:val="22"/>
          <w:szCs w:val="22"/>
        </w:rPr>
        <w:t>v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i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w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r,</w:t>
      </w:r>
      <w:r>
        <w:rPr>
          <w:rFonts w:cs="Georgia" w:hAnsi="Georgia" w:eastAsia="Georgia" w:ascii="Georgia"/>
          <w:b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2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0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xx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exact" w:line="240"/>
        <w:ind w:left="838"/>
      </w:pP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Car</w:t>
      </w:r>
      <w:r>
        <w:rPr>
          <w:rFonts w:cs="Georgia" w:hAnsi="Georgia" w:eastAsia="Georgia" w:ascii="Georgia"/>
          <w:i/>
          <w:spacing w:val="-2"/>
          <w:w w:val="100"/>
          <w:sz w:val="22"/>
          <w:szCs w:val="22"/>
        </w:rPr>
        <w:t>e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Se</w:t>
      </w:r>
      <w:r>
        <w:rPr>
          <w:rFonts w:cs="Georgia" w:hAnsi="Georgia" w:eastAsia="Georgia" w:ascii="Georgia"/>
          <w:i/>
          <w:spacing w:val="-2"/>
          <w:w w:val="100"/>
          <w:sz w:val="22"/>
          <w:szCs w:val="22"/>
        </w:rPr>
        <w:t>r</w:t>
      </w:r>
      <w:r>
        <w:rPr>
          <w:rFonts w:cs="Georgia" w:hAnsi="Georgia" w:eastAsia="Georgia" w:ascii="Georgia"/>
          <w:i/>
          <w:spacing w:val="1"/>
          <w:w w:val="100"/>
          <w:sz w:val="22"/>
          <w:szCs w:val="22"/>
        </w:rPr>
        <w:t>v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ces,</w:t>
      </w:r>
      <w:r>
        <w:rPr>
          <w:rFonts w:cs="Georgia" w:hAnsi="Georgia" w:eastAsia="Georgia" w:ascii="Georgia"/>
          <w:i/>
          <w:spacing w:val="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hio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i/>
          <w:spacing w:val="-2"/>
          <w:w w:val="100"/>
          <w:sz w:val="22"/>
          <w:szCs w:val="22"/>
        </w:rPr>
        <w:t>t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ate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U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i</w:t>
      </w:r>
      <w:r>
        <w:rPr>
          <w:rFonts w:cs="Georgia" w:hAnsi="Georgia" w:eastAsia="Georgia" w:ascii="Georgia"/>
          <w:i/>
          <w:spacing w:val="1"/>
          <w:w w:val="100"/>
          <w:sz w:val="22"/>
          <w:szCs w:val="22"/>
        </w:rPr>
        <w:t>v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i/>
          <w:spacing w:val="1"/>
          <w:w w:val="100"/>
          <w:sz w:val="22"/>
          <w:szCs w:val="22"/>
        </w:rPr>
        <w:t>s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y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C</w:t>
      </w:r>
      <w:r>
        <w:rPr>
          <w:rFonts w:cs="Georgia" w:hAnsi="Georgia" w:eastAsia="Georgia" w:ascii="Georgia"/>
          <w:i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lu</w:t>
      </w:r>
      <w:r>
        <w:rPr>
          <w:rFonts w:cs="Georgia" w:hAnsi="Georgia" w:eastAsia="Georgia" w:ascii="Georgia"/>
          <w:i/>
          <w:spacing w:val="-3"/>
          <w:w w:val="100"/>
          <w:sz w:val="22"/>
          <w:szCs w:val="22"/>
        </w:rPr>
        <w:t>m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b</w:t>
      </w:r>
      <w:r>
        <w:rPr>
          <w:rFonts w:cs="Georgia" w:hAnsi="Georgia" w:eastAsia="Georgia" w:ascii="Georgia"/>
          <w:i/>
          <w:spacing w:val="-2"/>
          <w:w w:val="100"/>
          <w:sz w:val="22"/>
          <w:szCs w:val="22"/>
        </w:rPr>
        <w:t>u</w:t>
      </w:r>
      <w:r>
        <w:rPr>
          <w:rFonts w:cs="Georgia" w:hAnsi="Georgia" w:eastAsia="Georgia" w:ascii="Georgia"/>
          <w:i/>
          <w:spacing w:val="1"/>
          <w:w w:val="100"/>
          <w:sz w:val="22"/>
          <w:szCs w:val="22"/>
        </w:rPr>
        <w:t>s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,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2"/>
          <w:szCs w:val="22"/>
        </w:rPr>
        <w:t>OH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before="2"/>
        <w:ind w:left="1191"/>
      </w:pP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C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b/>
          <w:spacing w:val="-2"/>
          <w:w w:val="100"/>
          <w:sz w:val="22"/>
          <w:szCs w:val="22"/>
        </w:rPr>
        <w:t>r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v</w:t>
      </w:r>
      <w:r>
        <w:rPr>
          <w:rFonts w:cs="Georgia" w:hAnsi="Georgia" w:eastAsia="Georgia" w:ascii="Georgia"/>
          <w:b/>
          <w:spacing w:val="-2"/>
          <w:w w:val="100"/>
          <w:sz w:val="22"/>
          <w:szCs w:val="22"/>
        </w:rPr>
        <w:t>e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b/>
          <w:spacing w:val="-1"/>
          <w:w w:val="100"/>
          <w:sz w:val="22"/>
          <w:szCs w:val="22"/>
        </w:rPr>
        <w:t>m</w:t>
      </w:r>
      <w:r>
        <w:rPr>
          <w:rFonts w:cs="Georgia" w:hAnsi="Georgia" w:eastAsia="Georgia" w:ascii="Georgia"/>
          <w:b/>
          <w:spacing w:val="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b/>
          <w:spacing w:val="-4"/>
          <w:w w:val="100"/>
          <w:sz w:val="22"/>
          <w:szCs w:val="22"/>
        </w:rPr>
        <w:t>n</w:t>
      </w:r>
      <w:r>
        <w:rPr>
          <w:rFonts w:cs="Georgia" w:hAnsi="Georgia" w:eastAsia="Georgia" w:ascii="Georgia"/>
          <w:b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before="1" w:lineRule="exact" w:line="240"/>
        <w:ind w:left="1464" w:right="1432" w:hanging="274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Int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v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wed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und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du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b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h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v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5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-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b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sed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ter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v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tec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h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q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s.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exact" w:line="240"/>
        <w:ind w:left="1191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Di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c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u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sed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h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a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3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vem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f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d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ve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p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m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o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ffect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ve</w:t>
      </w:r>
    </w:p>
    <w:p>
      <w:pPr>
        <w:rPr>
          <w:rFonts w:cs="Georgia" w:hAnsi="Georgia" w:eastAsia="Georgia" w:ascii="Georgia"/>
          <w:sz w:val="22"/>
          <w:szCs w:val="22"/>
        </w:rPr>
        <w:jc w:val="left"/>
        <w:spacing w:lineRule="exact" w:line="240"/>
        <w:ind w:left="1464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t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r</w:t>
      </w:r>
      <w:r>
        <w:rPr>
          <w:rFonts w:cs="Georgia" w:hAnsi="Georgia" w:eastAsia="Georgia" w:ascii="Georgia"/>
          <w:spacing w:val="1"/>
          <w:w w:val="100"/>
          <w:sz w:val="22"/>
          <w:szCs w:val="22"/>
        </w:rPr>
        <w:t>v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e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wi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n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g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ski</w:t>
      </w:r>
      <w:r>
        <w:rPr>
          <w:rFonts w:cs="Georgia" w:hAnsi="Georgia" w:eastAsia="Georgia" w:ascii="Georgia"/>
          <w:spacing w:val="-2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-1"/>
          <w:w w:val="100"/>
          <w:sz w:val="22"/>
          <w:szCs w:val="22"/>
        </w:rPr>
        <w:t>l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s.</w:t>
      </w:r>
    </w:p>
    <w:sectPr>
      <w:pgMar w:header="816" w:footer="424" w:top="1040" w:bottom="280" w:left="660" w:right="680"/>
      <w:headerReference w:type="default" r:id="rId19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05.27pt;margin-top:759.786pt;width:168.715pt;height:11.96pt;mso-position-horizontal-relative:page;mso-position-vertical-relative:page;z-index:-655" filled="f" stroked="f">
          <v:textbox inset="0,0,0,0">
            <w:txbxContent>
              <w:p>
                <w:pPr>
                  <w:rPr>
                    <w:rFonts w:cs="Trebuchet MS" w:hAnsi="Trebuchet MS" w:eastAsia="Trebuchet MS" w:ascii="Trebuchet MS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Trebuchet MS" w:hAnsi="Trebuchet MS" w:eastAsia="Trebuchet MS" w:ascii="Trebuchet MS"/>
                    <w:color w:val="666666"/>
                    <w:spacing w:val="1"/>
                    <w:w w:val="100"/>
                    <w:sz w:val="20"/>
                    <w:szCs w:val="20"/>
                  </w:rPr>
                  <w:t>g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-1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1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0"/>
                    <w:w w:val="100"/>
                    <w:sz w:val="20"/>
                    <w:szCs w:val="20"/>
                  </w:rPr>
                  <w:t>d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-2"/>
                    <w:w w:val="100"/>
                    <w:sz w:val="20"/>
                    <w:szCs w:val="20"/>
                  </w:rPr>
                  <w:t>.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1"/>
                    <w:w w:val="100"/>
                    <w:sz w:val="20"/>
                    <w:szCs w:val="20"/>
                  </w:rPr>
                  <w:t>i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1"/>
                    <w:w w:val="100"/>
                    <w:sz w:val="20"/>
                    <w:szCs w:val="20"/>
                  </w:rPr>
                  <w:t>l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-1"/>
                    <w:w w:val="100"/>
                    <w:sz w:val="20"/>
                    <w:szCs w:val="20"/>
                  </w:rPr>
                  <w:t>l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1"/>
                    <w:w w:val="100"/>
                    <w:sz w:val="20"/>
                    <w:szCs w:val="20"/>
                  </w:rPr>
                  <w:t>i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-1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1"/>
                    <w:w w:val="100"/>
                    <w:sz w:val="20"/>
                    <w:szCs w:val="20"/>
                  </w:rPr>
                  <w:t>o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1"/>
                    <w:w w:val="100"/>
                    <w:sz w:val="20"/>
                    <w:szCs w:val="20"/>
                  </w:rPr>
                  <w:t>i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1"/>
                    <w:w w:val="100"/>
                    <w:sz w:val="20"/>
                    <w:szCs w:val="20"/>
                  </w:rPr>
                  <w:t>s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1"/>
                    <w:w w:val="100"/>
                    <w:sz w:val="20"/>
                    <w:szCs w:val="20"/>
                  </w:rPr>
                  <w:t>.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1"/>
                    <w:w w:val="100"/>
                    <w:sz w:val="20"/>
                    <w:szCs w:val="20"/>
                  </w:rPr>
                  <w:t>d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-1"/>
                    <w:w w:val="100"/>
                    <w:sz w:val="20"/>
                    <w:szCs w:val="20"/>
                  </w:rPr>
                  <w:t>u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1"/>
                    <w:w w:val="100"/>
                    <w:sz w:val="20"/>
                    <w:szCs w:val="20"/>
                  </w:rPr>
                  <w:t>/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1"/>
                    <w:w w:val="100"/>
                    <w:sz w:val="20"/>
                    <w:szCs w:val="20"/>
                  </w:rPr>
                  <w:t>C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1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-1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1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-1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0"/>
                    <w:w w:val="100"/>
                    <w:sz w:val="20"/>
                    <w:szCs w:val="20"/>
                  </w:rPr>
                  <w:t>D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2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1"/>
                    <w:w w:val="100"/>
                    <w:sz w:val="20"/>
                    <w:szCs w:val="20"/>
                  </w:rPr>
                  <w:t>v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-2"/>
                    <w:w w:val="100"/>
                    <w:sz w:val="20"/>
                    <w:szCs w:val="20"/>
                  </w:rPr>
                  <w:t>l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1"/>
                    <w:w w:val="100"/>
                    <w:sz w:val="20"/>
                    <w:szCs w:val="20"/>
                  </w:rPr>
                  <w:t>o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0"/>
                    <w:w w:val="100"/>
                    <w:sz w:val="20"/>
                    <w:szCs w:val="20"/>
                  </w:rPr>
                  <w:t>p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2"/>
                    <w:w w:val="100"/>
                    <w:sz w:val="20"/>
                    <w:szCs w:val="20"/>
                  </w:rPr>
                  <w:t>m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-2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0"/>
                    <w:w w:val="100"/>
                    <w:sz w:val="20"/>
                    <w:szCs w:val="20"/>
                  </w:rPr>
                  <w:t>t</w:t>
                </w:r>
                <w:r>
                  <w:rPr>
                    <w:rFonts w:cs="Trebuchet MS" w:hAnsi="Trebuchet MS" w:eastAsia="Trebuchet MS" w:ascii="Trebuchet MS"/>
                    <w:color w:val="000000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36.88pt;margin-top:760.13pt;width:14.08pt;height:11.96pt;mso-position-horizontal-relative:page;mso-position-vertical-relative:page;z-index:-654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0"/>
                    <w:szCs w:val="20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Calibri" w:hAnsi="Calibri" w:eastAsia="Calibri" w:ascii="Calibri"/>
                    <w:w w:val="99"/>
                    <w:position w:val="1"/>
                    <w:sz w:val="20"/>
                    <w:szCs w:val="20"/>
                  </w:rPr>
                </w:r>
                <w:r>
                  <w:fldChar w:fldCharType="begin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7.88pt;margin-top:39.7953pt;width:202.931pt;height:14pt;mso-position-horizontal-relative:page;mso-position-vertical-relative:page;z-index:-653" filled="f" stroked="f">
          <v:textbox inset="0,0,0,0">
            <w:txbxContent>
              <w:p>
                <w:pPr>
                  <w:rPr>
                    <w:rFonts w:cs="Century Gothic" w:hAnsi="Century Gothic" w:eastAsia="Century Gothic" w:ascii="Century Gothic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SAMPLE</w:t>
                </w:r>
                <w:r>
                  <w:rPr>
                    <w:rFonts w:cs="Century Gothic" w:hAnsi="Century Gothic" w:eastAsia="Century Gothic" w:ascii="Century Gothic"/>
                    <w:b/>
                    <w:spacing w:val="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CHRONOLOGICAL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Century Gothic" w:hAnsi="Century Gothic" w:eastAsia="Century Gothic" w:ascii="Century Gothic"/>
                    <w:b/>
                    <w:spacing w:val="1"/>
                    <w:w w:val="100"/>
                    <w:sz w:val="24"/>
                    <w:szCs w:val="24"/>
                  </w:rPr>
                  <w:t>R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ÉSUMÉ</w:t>
                </w:r>
                <w:r>
                  <w:rPr>
                    <w:rFonts w:cs="Century Gothic" w:hAnsi="Century Gothic" w:eastAsia="Century Gothic" w:ascii="Century Gothic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7.88pt;margin-top:39.7953pt;width:262.691pt;height:14pt;mso-position-horizontal-relative:page;mso-position-vertical-relative:page;z-index:-652" filled="f" stroked="f">
          <v:textbox inset="0,0,0,0">
            <w:txbxContent>
              <w:p>
                <w:pPr>
                  <w:rPr>
                    <w:rFonts w:cs="Century Gothic" w:hAnsi="Century Gothic" w:eastAsia="Century Gothic" w:ascii="Century Gothic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SAMPLE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MODIFIED</w:t>
                </w:r>
                <w:r>
                  <w:rPr>
                    <w:rFonts w:cs="Century Gothic" w:hAnsi="Century Gothic" w:eastAsia="Century Gothic" w:ascii="Century Gothic"/>
                    <w:b/>
                    <w:spacing w:val="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CHRONOLOGICAL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Century Gothic" w:hAnsi="Century Gothic" w:eastAsia="Century Gothic" w:ascii="Century Gothic"/>
                    <w:b/>
                    <w:spacing w:val="1"/>
                    <w:w w:val="100"/>
                    <w:sz w:val="24"/>
                    <w:szCs w:val="24"/>
                  </w:rPr>
                  <w:t>R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ÉSUMÉ</w:t>
                </w:r>
                <w:r>
                  <w:rPr>
                    <w:rFonts w:cs="Century Gothic" w:hAnsi="Century Gothic" w:eastAsia="Century Gothic" w:ascii="Century Gothic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7.88pt;margin-top:39.7953pt;width:343.097pt;height:14pt;mso-position-horizontal-relative:page;mso-position-vertical-relative:page;z-index:-651" filled="f" stroked="f">
          <v:textbox inset="0,0,0,0">
            <w:txbxContent>
              <w:p>
                <w:pPr>
                  <w:rPr>
                    <w:rFonts w:cs="Century Gothic" w:hAnsi="Century Gothic" w:eastAsia="Century Gothic" w:ascii="Century Gothic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SAMPLE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MODIFIED</w:t>
                </w:r>
                <w:r>
                  <w:rPr>
                    <w:rFonts w:cs="Century Gothic" w:hAnsi="Century Gothic" w:eastAsia="Century Gothic" w:ascii="Century Gothic"/>
                    <w:b/>
                    <w:spacing w:val="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CHRONOLOGICAL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Century Gothic" w:hAnsi="Century Gothic" w:eastAsia="Century Gothic" w:ascii="Century Gothic"/>
                    <w:b/>
                    <w:spacing w:val="1"/>
                    <w:w w:val="100"/>
                    <w:sz w:val="24"/>
                    <w:szCs w:val="24"/>
                  </w:rPr>
                  <w:t>R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ÉSUMÉ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(CONTINUED)</w:t>
                </w:r>
                <w:r>
                  <w:rPr>
                    <w:rFonts w:cs="Century Gothic" w:hAnsi="Century Gothic" w:eastAsia="Century Gothic" w:ascii="Century Gothic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7.88pt;margin-top:39.7953pt;width:262.691pt;height:14pt;mso-position-horizontal-relative:page;mso-position-vertical-relative:page;z-index:-650" filled="f" stroked="f">
          <v:textbox inset="0,0,0,0">
            <w:txbxContent>
              <w:p>
                <w:pPr>
                  <w:rPr>
                    <w:rFonts w:cs="Century Gothic" w:hAnsi="Century Gothic" w:eastAsia="Century Gothic" w:ascii="Century Gothic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SAMPLE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MODIFIED</w:t>
                </w:r>
                <w:r>
                  <w:rPr>
                    <w:rFonts w:cs="Century Gothic" w:hAnsi="Century Gothic" w:eastAsia="Century Gothic" w:ascii="Century Gothic"/>
                    <w:b/>
                    <w:spacing w:val="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CHRONOLOGICAL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Century Gothic" w:hAnsi="Century Gothic" w:eastAsia="Century Gothic" w:ascii="Century Gothic"/>
                    <w:b/>
                    <w:spacing w:val="1"/>
                    <w:w w:val="100"/>
                    <w:sz w:val="24"/>
                    <w:szCs w:val="24"/>
                  </w:rPr>
                  <w:t>R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ÉSUMÉ</w:t>
                </w:r>
                <w:r>
                  <w:rPr>
                    <w:rFonts w:cs="Century Gothic" w:hAnsi="Century Gothic" w:eastAsia="Century Gothic" w:ascii="Century Gothic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7.88pt;margin-top:39.7953pt;width:342.737pt;height:14pt;mso-position-horizontal-relative:page;mso-position-vertical-relative:page;z-index:-649" filled="f" stroked="f">
          <v:textbox inset="0,0,0,0">
            <w:txbxContent>
              <w:p>
                <w:pPr>
                  <w:rPr>
                    <w:rFonts w:cs="Century Gothic" w:hAnsi="Century Gothic" w:eastAsia="Century Gothic" w:ascii="Century Gothic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SAMPLE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MODIFIED</w:t>
                </w:r>
                <w:r>
                  <w:rPr>
                    <w:rFonts w:cs="Century Gothic" w:hAnsi="Century Gothic" w:eastAsia="Century Gothic" w:ascii="Century Gothic"/>
                    <w:b/>
                    <w:spacing w:val="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CHRONOLOGICAL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Century Gothic" w:hAnsi="Century Gothic" w:eastAsia="Century Gothic" w:ascii="Century Gothic"/>
                    <w:b/>
                    <w:spacing w:val="1"/>
                    <w:w w:val="100"/>
                    <w:sz w:val="24"/>
                    <w:szCs w:val="24"/>
                  </w:rPr>
                  <w:t>R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ÉSUMÉ</w:t>
                </w:r>
                <w:r>
                  <w:rPr>
                    <w:rFonts w:cs="Century Gothic" w:hAnsi="Century Gothic" w:eastAsia="Century Gothic" w:ascii="Century Gothic"/>
                    <w:b/>
                    <w:spacing w:val="-7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(CONTINUED)</w:t>
                </w:r>
                <w:r>
                  <w:rPr>
                    <w:rFonts w:cs="Century Gothic" w:hAnsi="Century Gothic" w:eastAsia="Century Gothic" w:ascii="Century Gothic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7.88pt;margin-top:39.7953pt;width:170.242pt;height:14pt;mso-position-horizontal-relative:page;mso-position-vertical-relative:page;z-index:-648" filled="f" stroked="f">
          <v:textbox inset="0,0,0,0">
            <w:txbxContent>
              <w:p>
                <w:pPr>
                  <w:rPr>
                    <w:rFonts w:cs="Century Gothic" w:hAnsi="Century Gothic" w:eastAsia="Century Gothic" w:ascii="Century Gothic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SAMPLE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FUNCTIONAL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RÉSUMÉ</w:t>
                </w:r>
                <w:r>
                  <w:rPr>
                    <w:rFonts w:cs="Century Gothic" w:hAnsi="Century Gothic" w:eastAsia="Century Gothic" w:ascii="Century Gothic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7.88pt;margin-top:39.7953pt;width:182.722pt;height:14pt;mso-position-horizontal-relative:page;mso-position-vertical-relative:page;z-index:-647" filled="f" stroked="f">
          <v:textbox inset="0,0,0,0">
            <w:txbxContent>
              <w:p>
                <w:pPr>
                  <w:rPr>
                    <w:rFonts w:cs="Century Gothic" w:hAnsi="Century Gothic" w:eastAsia="Century Gothic" w:ascii="Century Gothic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SAMPLE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COMBINATION</w:t>
                </w:r>
                <w:r>
                  <w:rPr>
                    <w:rFonts w:cs="Century Gothic" w:hAnsi="Century Gothic" w:eastAsia="Century Gothic" w:ascii="Century Gothic"/>
                    <w:b/>
                    <w:spacing w:val="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Century Gothic" w:hAnsi="Century Gothic" w:eastAsia="Century Gothic" w:ascii="Century Gothic"/>
                    <w:b/>
                    <w:spacing w:val="0"/>
                    <w:w w:val="100"/>
                    <w:sz w:val="24"/>
                    <w:szCs w:val="24"/>
                  </w:rPr>
                  <w:t>RÉSUMÉ</w:t>
                </w:r>
                <w:r>
                  <w:rPr>
                    <w:rFonts w:cs="Century Gothic" w:hAnsi="Century Gothic" w:eastAsia="Century Gothic" w:ascii="Century Gothic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@illinois.edu" TargetMode="External"/><Relationship Id="rId5" Type="http://schemas.openxmlformats.org/officeDocument/2006/relationships/image" Target="media\image1.png"/><Relationship Id="rId6" Type="http://schemas.openxmlformats.org/officeDocument/2006/relationships/image" Target="media\image2.png"/><Relationship Id="rId7" Type="http://schemas.openxmlformats.org/officeDocument/2006/relationships/footer" Target="footer1.xml"/><Relationship Id="rId8" Type="http://schemas.openxmlformats.org/officeDocument/2006/relationships/header" Target="header1.xml"/><Relationship Id="rId9" Type="http://schemas.openxmlformats.org/officeDocument/2006/relationships/hyperlink" Target="mailto:jmstudent@illinois.edu" TargetMode="External"/><Relationship Id="rId10" Type="http://schemas.openxmlformats.org/officeDocument/2006/relationships/header" Target="header2.xml"/><Relationship Id="rId11" Type="http://schemas.openxmlformats.org/officeDocument/2006/relationships/hyperlink" Target="mailto:crusso@illinois.edu" TargetMode="External"/><Relationship Id="rId12" Type="http://schemas.openxmlformats.org/officeDocument/2006/relationships/header" Target="header3.xml"/><Relationship Id="rId13" Type="http://schemas.openxmlformats.org/officeDocument/2006/relationships/header" Target="header4.xml"/><Relationship Id="rId14" Type="http://schemas.openxmlformats.org/officeDocument/2006/relationships/hyperlink" Target="mailto:dddavidson@gmail.com" TargetMode="External"/><Relationship Id="rId15" Type="http://schemas.openxmlformats.org/officeDocument/2006/relationships/hyperlink" Target="mailto:emmaslee@gmail.com" TargetMode="External"/><Relationship Id="rId16" Type="http://schemas.openxmlformats.org/officeDocument/2006/relationships/header" Target="header5.xml"/><Relationship Id="rId17" Type="http://schemas.openxmlformats.org/officeDocument/2006/relationships/header" Target="header6.xml"/><Relationship Id="rId18" Type="http://schemas.openxmlformats.org/officeDocument/2006/relationships/hyperlink" Target="mailto:xinstudent@illinois.edu" TargetMode="External"/><Relationship Id="rId19" Type="http://schemas.openxmlformats.org/officeDocument/2006/relationships/header" Target="header7.xml"/><Relationship Id="rId20" Type="http://schemas.openxmlformats.org/officeDocument/2006/relationships/hyperlink" Target="mailto:tpstudent@illinois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